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A5F268C"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sąlygų </w:t>
      </w:r>
      <w:r w:rsidR="00CE5748">
        <w:rPr>
          <w:rFonts w:ascii="Trebuchet MS" w:eastAsia="Calibri" w:hAnsi="Trebuchet MS" w:cs="Times New Roman"/>
          <w:color w:val="0070C0"/>
          <w:sz w:val="22"/>
          <w:szCs w:val="22"/>
        </w:rPr>
        <w:t>6</w:t>
      </w:r>
      <w:r w:rsidR="00CE5748" w:rsidRPr="002C485B">
        <w:rPr>
          <w:rFonts w:ascii="Trebuchet MS" w:eastAsia="Calibri" w:hAnsi="Trebuchet MS" w:cs="Times New Roman"/>
          <w:color w:val="0070C0"/>
          <w:sz w:val="22"/>
          <w:szCs w:val="22"/>
        </w:rPr>
        <w:t xml:space="preserve"> </w:t>
      </w:r>
      <w:r w:rsidRPr="002C485B">
        <w:rPr>
          <w:rFonts w:ascii="Trebuchet MS" w:eastAsia="Calibri" w:hAnsi="Trebuchet MS" w:cs="Times New Roman"/>
          <w:color w:val="0070C0"/>
          <w:sz w:val="22"/>
          <w:szCs w:val="22"/>
        </w:rPr>
        <w:t>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33C405F9" w:rsidR="003B6D7A" w:rsidRPr="006852C6" w:rsidRDefault="008E14DE"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637C22">
        <w:rPr>
          <w:rFonts w:ascii="Trebuchet MS" w:hAnsi="Trebuchet MS"/>
          <w:b/>
          <w:bCs/>
          <w:sz w:val="22"/>
          <w:szCs w:val="22"/>
          <w:lang w:eastAsia="en-US"/>
        </w:rPr>
        <w:t>IŠORĖS LABORATORIJOSE ATLIEKAMŲ TYRIMŲ PASLAUGŲ</w:t>
      </w:r>
      <w:r>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 xml:space="preserve">nurodomi ir </w:t>
      </w:r>
      <w:proofErr w:type="spellStart"/>
      <w:r w:rsidR="007C0612" w:rsidRPr="002C485B">
        <w:rPr>
          <w:rFonts w:ascii="Trebuchet MS" w:hAnsi="Trebuchet MS" w:cs="Times New Roman"/>
          <w:b/>
          <w:bCs/>
          <w:i/>
          <w:iCs/>
          <w:sz w:val="22"/>
          <w:szCs w:val="22"/>
        </w:rPr>
        <w:t>kvazisubtiekėjai</w:t>
      </w:r>
      <w:proofErr w:type="spellEnd"/>
      <w:r w:rsidR="007C0612" w:rsidRPr="002C485B">
        <w:rPr>
          <w:rFonts w:ascii="Trebuchet MS" w:hAnsi="Trebuchet MS" w:cs="Times New Roman"/>
          <w:b/>
          <w:bCs/>
          <w:i/>
          <w:iCs/>
          <w:sz w:val="22"/>
          <w:szCs w:val="22"/>
        </w:rPr>
        <w:t xml:space="preserve"> – fiziniai asmenys, kuriuos ketinama įdarbinti pirkimo laimėjimo atveju)</w:t>
      </w:r>
    </w:p>
    <w:p w14:paraId="643034F3" w14:textId="2E37EA80" w:rsidR="00C23DFD" w:rsidRPr="002C485B" w:rsidRDefault="00C23DFD" w:rsidP="00200F5D">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F24B43">
        <w:tc>
          <w:tcPr>
            <w:tcW w:w="553" w:type="dxa"/>
            <w:shd w:val="clear" w:color="auto" w:fill="D9E2F3" w:themeFill="accent1"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5D1498">
      <w:pPr>
        <w:pStyle w:val="ListParagraph"/>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F24B43">
        <w:tc>
          <w:tcPr>
            <w:tcW w:w="553" w:type="dxa"/>
            <w:shd w:val="clear" w:color="auto" w:fill="D9E2F3" w:themeFill="accent1"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9E2F3" w:themeFill="accent1"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D8E6E3B" w14:textId="5EE7B807" w:rsidR="008C00D2" w:rsidRDefault="008C00D2" w:rsidP="00E56BA8">
      <w:pPr>
        <w:spacing w:after="0" w:line="240" w:lineRule="auto"/>
        <w:rPr>
          <w:rFonts w:ascii="Trebuchet MS" w:hAnsi="Trebuchet MS" w:cs="Times New Roman"/>
          <w:sz w:val="22"/>
          <w:szCs w:val="22"/>
        </w:rPr>
      </w:pPr>
    </w:p>
    <w:p w14:paraId="7A8BC067" w14:textId="5E6123C8" w:rsidR="00F24B43" w:rsidRDefault="00F24B43" w:rsidP="00E56BA8">
      <w:pPr>
        <w:spacing w:after="0" w:line="240" w:lineRule="auto"/>
        <w:rPr>
          <w:rFonts w:ascii="Trebuchet MS" w:hAnsi="Trebuchet MS" w:cs="Times New Roman"/>
          <w:sz w:val="22"/>
          <w:szCs w:val="22"/>
        </w:rPr>
      </w:pPr>
    </w:p>
    <w:p w14:paraId="75CAAA43" w14:textId="6D1E0137" w:rsidR="000608EF" w:rsidRPr="002F1843" w:rsidRDefault="007C0612" w:rsidP="00F24B43">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733C74BC" w14:textId="01CC96D0" w:rsidR="00C04FFE" w:rsidRPr="002C485B" w:rsidRDefault="00C04FFE" w:rsidP="00F24B43">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0C3D6A" w:rsidR="003B7634" w:rsidRDefault="00C04FFE" w:rsidP="00F24B43">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3C6884">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497AB869"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 xml:space="preserve">tikrinimo, draudimo ir kitas su </w:t>
      </w:r>
      <w:r w:rsidR="003C6884">
        <w:rPr>
          <w:rFonts w:ascii="Trebuchet MS" w:eastAsia="Arial Unicode MS" w:hAnsi="Trebuchet MS" w:cs="Times New Roman"/>
          <w:sz w:val="22"/>
          <w:szCs w:val="22"/>
        </w:rPr>
        <w:t>sutartinių įsipareigojimų vykdymu</w:t>
      </w:r>
      <w:r w:rsidR="009607C7">
        <w:rPr>
          <w:rFonts w:ascii="Trebuchet MS" w:eastAsia="Arial Unicode MS" w:hAnsi="Trebuchet MS" w:cs="Times New Roman"/>
          <w:sz w:val="22"/>
          <w:szCs w:val="22"/>
        </w:rPr>
        <w:t xml:space="preserve"> </w:t>
      </w:r>
      <w:r w:rsidRPr="008362C4">
        <w:rPr>
          <w:rFonts w:ascii="Trebuchet MS" w:hAnsi="Trebuchet MS" w:cs="Times New Roman"/>
          <w:sz w:val="22"/>
          <w:szCs w:val="22"/>
        </w:rPr>
        <w:t>susijusias išlaidas;</w:t>
      </w:r>
    </w:p>
    <w:p w14:paraId="76324FDE"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39ED4EB4" w14:textId="775BA583"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aprūpinimo įrankiais, reikalingais </w:t>
      </w:r>
      <w:r w:rsidR="003C6884">
        <w:rPr>
          <w:rFonts w:ascii="Trebuchet MS" w:eastAsia="Arial Unicode MS" w:hAnsi="Trebuchet MS" w:cs="Times New Roman"/>
          <w:sz w:val="22"/>
          <w:szCs w:val="22"/>
        </w:rPr>
        <w:t>sutartinių įsipareigojimų vykdymui</w:t>
      </w:r>
      <w:r w:rsidRPr="008362C4">
        <w:rPr>
          <w:rFonts w:ascii="Trebuchet MS" w:hAnsi="Trebuchet MS" w:cs="Times New Roman"/>
          <w:sz w:val="22"/>
          <w:szCs w:val="22"/>
        </w:rPr>
        <w:t>, išlaidas;</w:t>
      </w:r>
    </w:p>
    <w:p w14:paraId="4237C011"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768DDB5F" w14:textId="72ADCA97" w:rsidR="00C04FFE" w:rsidRPr="002C485B" w:rsidRDefault="00C04FFE" w:rsidP="00F24B43">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F24B43">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8E02F26" w14:textId="6B7D908E" w:rsidR="008E14DE" w:rsidRPr="008E14DE" w:rsidRDefault="008E14DE" w:rsidP="008E14DE">
      <w:pPr>
        <w:spacing w:after="0" w:line="240" w:lineRule="auto"/>
        <w:jc w:val="both"/>
        <w:rPr>
          <w:rFonts w:ascii="Trebuchet MS" w:hAnsi="Trebuchet MS" w:cs="Times New Roman"/>
          <w:iCs/>
          <w:sz w:val="22"/>
          <w:szCs w:val="22"/>
        </w:rPr>
      </w:pPr>
    </w:p>
    <w:tbl>
      <w:tblPr>
        <w:tblStyle w:val="TableGrid"/>
        <w:tblW w:w="0" w:type="auto"/>
        <w:tblInd w:w="0" w:type="dxa"/>
        <w:tblLook w:val="04A0" w:firstRow="1" w:lastRow="0" w:firstColumn="1" w:lastColumn="0" w:noHBand="0" w:noVBand="1"/>
      </w:tblPr>
      <w:tblGrid>
        <w:gridCol w:w="1129"/>
        <w:gridCol w:w="5243"/>
        <w:gridCol w:w="1843"/>
        <w:gridCol w:w="2268"/>
        <w:gridCol w:w="1726"/>
        <w:gridCol w:w="8"/>
        <w:gridCol w:w="1718"/>
        <w:gridCol w:w="8"/>
      </w:tblGrid>
      <w:tr w:rsidR="00073E6E" w:rsidRPr="00E45420" w14:paraId="4E818E82" w14:textId="14FAA2A5" w:rsidTr="001A492A">
        <w:trPr>
          <w:gridAfter w:val="1"/>
          <w:wAfter w:w="8" w:type="dxa"/>
          <w:trHeight w:val="300"/>
        </w:trPr>
        <w:tc>
          <w:tcPr>
            <w:tcW w:w="1129" w:type="dxa"/>
            <w:shd w:val="clear" w:color="auto" w:fill="D9E2F3" w:themeFill="accent1" w:themeFillTint="33"/>
            <w:vAlign w:val="center"/>
          </w:tcPr>
          <w:p w14:paraId="39451C7B" w14:textId="79FDBB5B" w:rsidR="00073E6E" w:rsidRPr="00E45420" w:rsidRDefault="00634647" w:rsidP="00AF2D48">
            <w:pPr>
              <w:jc w:val="center"/>
              <w:rPr>
                <w:rFonts w:ascii="Trebuchet MS" w:hAnsi="Trebuchet MS"/>
                <w:b/>
                <w:sz w:val="22"/>
                <w:szCs w:val="22"/>
              </w:rPr>
            </w:pPr>
            <w:r>
              <w:rPr>
                <w:rFonts w:ascii="Trebuchet MS" w:hAnsi="Trebuchet MS"/>
                <w:b/>
                <w:sz w:val="22"/>
                <w:szCs w:val="22"/>
              </w:rPr>
              <w:t>Eil.</w:t>
            </w:r>
            <w:r w:rsidR="00073E6E">
              <w:rPr>
                <w:rFonts w:ascii="Trebuchet MS" w:hAnsi="Trebuchet MS"/>
                <w:b/>
                <w:sz w:val="22"/>
                <w:szCs w:val="22"/>
              </w:rPr>
              <w:t xml:space="preserve"> </w:t>
            </w:r>
            <w:r w:rsidR="00073E6E" w:rsidRPr="00E45420">
              <w:rPr>
                <w:rFonts w:ascii="Trebuchet MS" w:hAnsi="Trebuchet MS"/>
                <w:b/>
                <w:sz w:val="22"/>
                <w:szCs w:val="22"/>
              </w:rPr>
              <w:t>Nr.</w:t>
            </w:r>
          </w:p>
        </w:tc>
        <w:tc>
          <w:tcPr>
            <w:tcW w:w="5243" w:type="dxa"/>
            <w:shd w:val="clear" w:color="auto" w:fill="D9E2F3" w:themeFill="accent1" w:themeFillTint="33"/>
            <w:noWrap/>
            <w:vAlign w:val="center"/>
          </w:tcPr>
          <w:p w14:paraId="2B625E1F" w14:textId="77777777" w:rsidR="00073E6E" w:rsidRPr="00E45420" w:rsidRDefault="00073E6E" w:rsidP="00AF2D48">
            <w:pPr>
              <w:jc w:val="center"/>
              <w:rPr>
                <w:rFonts w:ascii="Trebuchet MS" w:hAnsi="Trebuchet MS"/>
                <w:sz w:val="22"/>
                <w:szCs w:val="22"/>
              </w:rPr>
            </w:pPr>
            <w:r w:rsidRPr="00E45420">
              <w:rPr>
                <w:rFonts w:ascii="Trebuchet MS" w:hAnsi="Trebuchet MS"/>
                <w:b/>
                <w:sz w:val="22"/>
                <w:szCs w:val="22"/>
              </w:rPr>
              <w:t>Pavadinimas</w:t>
            </w:r>
          </w:p>
        </w:tc>
        <w:tc>
          <w:tcPr>
            <w:tcW w:w="1843" w:type="dxa"/>
            <w:shd w:val="clear" w:color="auto" w:fill="D9E2F3" w:themeFill="accent1" w:themeFillTint="33"/>
            <w:vAlign w:val="center"/>
          </w:tcPr>
          <w:p w14:paraId="57E54AC6" w14:textId="556FBFD8" w:rsidR="00073E6E" w:rsidRPr="00E45420" w:rsidRDefault="00073E6E" w:rsidP="00AF2D48">
            <w:pPr>
              <w:jc w:val="center"/>
              <w:rPr>
                <w:rFonts w:ascii="Trebuchet MS" w:hAnsi="Trebuchet MS" w:cs="Calibri"/>
                <w:color w:val="000000"/>
                <w:sz w:val="22"/>
                <w:szCs w:val="22"/>
              </w:rPr>
            </w:pPr>
            <w:r w:rsidRPr="00E45420">
              <w:rPr>
                <w:rFonts w:ascii="Trebuchet MS" w:hAnsi="Trebuchet MS"/>
                <w:b/>
                <w:sz w:val="22"/>
                <w:szCs w:val="22"/>
              </w:rPr>
              <w:t>Tyrimų poreikis</w:t>
            </w:r>
            <w:r>
              <w:rPr>
                <w:rFonts w:ascii="Trebuchet MS" w:hAnsi="Trebuchet MS"/>
                <w:b/>
                <w:sz w:val="22"/>
                <w:szCs w:val="22"/>
              </w:rPr>
              <w:t xml:space="preserve"> vnt., 36</w:t>
            </w:r>
            <w:r w:rsidRPr="00E45420">
              <w:rPr>
                <w:rFonts w:ascii="Trebuchet MS" w:hAnsi="Trebuchet MS"/>
                <w:b/>
                <w:sz w:val="22"/>
                <w:szCs w:val="22"/>
              </w:rPr>
              <w:t xml:space="preserve"> mėn</w:t>
            </w:r>
            <w:r>
              <w:rPr>
                <w:rFonts w:ascii="Trebuchet MS" w:hAnsi="Trebuchet MS"/>
                <w:b/>
                <w:sz w:val="22"/>
                <w:szCs w:val="22"/>
              </w:rPr>
              <w:t>.</w:t>
            </w:r>
          </w:p>
        </w:tc>
        <w:tc>
          <w:tcPr>
            <w:tcW w:w="2268" w:type="dxa"/>
            <w:shd w:val="clear" w:color="auto" w:fill="D9E2F3" w:themeFill="accent1" w:themeFillTint="33"/>
            <w:noWrap/>
            <w:vAlign w:val="center"/>
          </w:tcPr>
          <w:p w14:paraId="127285BE" w14:textId="3B1F92C4" w:rsidR="00073E6E" w:rsidRPr="00E45420" w:rsidRDefault="00073E6E" w:rsidP="00AF2D48">
            <w:pPr>
              <w:jc w:val="center"/>
              <w:rPr>
                <w:rFonts w:ascii="Trebuchet MS" w:hAnsi="Trebuchet MS"/>
                <w:sz w:val="22"/>
                <w:szCs w:val="22"/>
              </w:rPr>
            </w:pPr>
            <w:r w:rsidRPr="00E45420">
              <w:rPr>
                <w:rFonts w:ascii="Trebuchet MS" w:hAnsi="Trebuchet MS"/>
                <w:b/>
                <w:sz w:val="22"/>
                <w:szCs w:val="22"/>
              </w:rPr>
              <w:t>Tiriamoji medžiaga</w:t>
            </w:r>
          </w:p>
        </w:tc>
        <w:tc>
          <w:tcPr>
            <w:tcW w:w="1726" w:type="dxa"/>
            <w:shd w:val="clear" w:color="auto" w:fill="D9E2F3" w:themeFill="accent1" w:themeFillTint="33"/>
            <w:vAlign w:val="center"/>
          </w:tcPr>
          <w:p w14:paraId="7507C9ED" w14:textId="77777777" w:rsidR="00073E6E" w:rsidRDefault="00073E6E" w:rsidP="00AF2D48">
            <w:pPr>
              <w:suppressAutoHyphens/>
              <w:jc w:val="center"/>
              <w:rPr>
                <w:rFonts w:ascii="Trebuchet MS" w:eastAsia="Times New Roman" w:hAnsi="Trebuchet MS" w:cs="Calibri"/>
                <w:b/>
                <w:color w:val="000000"/>
                <w:sz w:val="22"/>
                <w:szCs w:val="22"/>
              </w:rPr>
            </w:pPr>
            <w:r>
              <w:rPr>
                <w:rFonts w:ascii="Trebuchet MS" w:eastAsia="Times New Roman" w:hAnsi="Trebuchet MS" w:cs="Calibri"/>
                <w:b/>
                <w:color w:val="000000"/>
                <w:sz w:val="22"/>
                <w:szCs w:val="22"/>
              </w:rPr>
              <w:t>1 tyrimo vnt. kaina Eur</w:t>
            </w:r>
          </w:p>
          <w:p w14:paraId="0BE475C5" w14:textId="46DA796A" w:rsidR="00073E6E" w:rsidRPr="00E45420" w:rsidRDefault="00073E6E" w:rsidP="00AF2D48">
            <w:pPr>
              <w:jc w:val="center"/>
              <w:rPr>
                <w:rFonts w:ascii="Trebuchet MS" w:hAnsi="Trebuchet MS"/>
                <w:b/>
                <w:sz w:val="22"/>
                <w:szCs w:val="22"/>
              </w:rPr>
            </w:pPr>
            <w:r>
              <w:rPr>
                <w:rFonts w:ascii="Trebuchet MS" w:eastAsia="Times New Roman" w:hAnsi="Trebuchet MS" w:cs="Calibri"/>
                <w:b/>
                <w:color w:val="000000"/>
                <w:sz w:val="22"/>
                <w:szCs w:val="22"/>
              </w:rPr>
              <w:t>be PVM</w:t>
            </w:r>
          </w:p>
        </w:tc>
        <w:tc>
          <w:tcPr>
            <w:tcW w:w="1726" w:type="dxa"/>
            <w:gridSpan w:val="2"/>
            <w:shd w:val="clear" w:color="auto" w:fill="D9E2F3" w:themeFill="accent1" w:themeFillTint="33"/>
            <w:vAlign w:val="center"/>
          </w:tcPr>
          <w:p w14:paraId="733F2C30" w14:textId="77777777" w:rsidR="00073E6E" w:rsidRDefault="00073E6E" w:rsidP="00AF2D48">
            <w:pPr>
              <w:jc w:val="center"/>
              <w:rPr>
                <w:rFonts w:ascii="Trebuchet MS" w:eastAsia="Times New Roman" w:hAnsi="Trebuchet MS" w:cs="Calibri"/>
                <w:b/>
                <w:color w:val="000000"/>
                <w:sz w:val="22"/>
                <w:szCs w:val="22"/>
              </w:rPr>
            </w:pPr>
            <w:r>
              <w:rPr>
                <w:rFonts w:ascii="Trebuchet MS" w:eastAsia="Times New Roman" w:hAnsi="Trebuchet MS" w:cs="Calibri"/>
                <w:b/>
                <w:color w:val="000000"/>
                <w:sz w:val="22"/>
                <w:szCs w:val="22"/>
              </w:rPr>
              <w:t>Suma Eur be PVM</w:t>
            </w:r>
          </w:p>
          <w:p w14:paraId="6E3E5C3F" w14:textId="0B551DC5" w:rsidR="00674243" w:rsidRPr="00E45420" w:rsidRDefault="00674243" w:rsidP="00AF2D48">
            <w:pPr>
              <w:jc w:val="center"/>
              <w:rPr>
                <w:rFonts w:ascii="Trebuchet MS" w:hAnsi="Trebuchet MS"/>
                <w:b/>
                <w:sz w:val="22"/>
                <w:szCs w:val="22"/>
              </w:rPr>
            </w:pPr>
            <w:r>
              <w:rPr>
                <w:rFonts w:ascii="Trebuchet MS" w:eastAsia="Times New Roman" w:hAnsi="Trebuchet MS" w:cs="Calibri"/>
                <w:b/>
                <w:color w:val="000000"/>
                <w:sz w:val="22"/>
                <w:szCs w:val="22"/>
              </w:rPr>
              <w:t>(3x5)</w:t>
            </w:r>
          </w:p>
        </w:tc>
      </w:tr>
      <w:tr w:rsidR="00896FD6" w:rsidRPr="00E45420" w14:paraId="1CD8DE9B" w14:textId="77777777" w:rsidTr="001A492A">
        <w:trPr>
          <w:gridAfter w:val="1"/>
          <w:wAfter w:w="8" w:type="dxa"/>
          <w:trHeight w:val="300"/>
        </w:trPr>
        <w:tc>
          <w:tcPr>
            <w:tcW w:w="1129" w:type="dxa"/>
            <w:shd w:val="clear" w:color="auto" w:fill="D9E2F3" w:themeFill="accent1" w:themeFillTint="33"/>
            <w:vAlign w:val="center"/>
          </w:tcPr>
          <w:p w14:paraId="6F2B9064" w14:textId="1F4E0393" w:rsidR="00896FD6" w:rsidRDefault="00896FD6" w:rsidP="00AF2D48">
            <w:pPr>
              <w:jc w:val="center"/>
              <w:rPr>
                <w:rFonts w:ascii="Trebuchet MS" w:hAnsi="Trebuchet MS"/>
                <w:b/>
                <w:sz w:val="22"/>
                <w:szCs w:val="22"/>
              </w:rPr>
            </w:pPr>
            <w:r>
              <w:rPr>
                <w:rFonts w:ascii="Trebuchet MS" w:hAnsi="Trebuchet MS"/>
                <w:b/>
                <w:sz w:val="22"/>
                <w:szCs w:val="22"/>
              </w:rPr>
              <w:t>1.</w:t>
            </w:r>
          </w:p>
        </w:tc>
        <w:tc>
          <w:tcPr>
            <w:tcW w:w="5243" w:type="dxa"/>
            <w:shd w:val="clear" w:color="auto" w:fill="D9E2F3" w:themeFill="accent1" w:themeFillTint="33"/>
            <w:noWrap/>
            <w:vAlign w:val="center"/>
          </w:tcPr>
          <w:p w14:paraId="754F2C4F" w14:textId="39C75D11" w:rsidR="00896FD6" w:rsidRPr="00E45420" w:rsidRDefault="00896FD6" w:rsidP="00AF2D48">
            <w:pPr>
              <w:jc w:val="center"/>
              <w:rPr>
                <w:rFonts w:ascii="Trebuchet MS" w:hAnsi="Trebuchet MS"/>
                <w:b/>
                <w:sz w:val="22"/>
                <w:szCs w:val="22"/>
              </w:rPr>
            </w:pPr>
            <w:r>
              <w:rPr>
                <w:rFonts w:ascii="Trebuchet MS" w:hAnsi="Trebuchet MS"/>
                <w:b/>
                <w:sz w:val="22"/>
                <w:szCs w:val="22"/>
              </w:rPr>
              <w:t>2.</w:t>
            </w:r>
          </w:p>
        </w:tc>
        <w:tc>
          <w:tcPr>
            <w:tcW w:w="1843" w:type="dxa"/>
            <w:shd w:val="clear" w:color="auto" w:fill="D9E2F3" w:themeFill="accent1" w:themeFillTint="33"/>
            <w:vAlign w:val="center"/>
          </w:tcPr>
          <w:p w14:paraId="7963C6C3" w14:textId="42206051" w:rsidR="00896FD6" w:rsidRPr="00E45420" w:rsidRDefault="00896FD6" w:rsidP="00AF2D48">
            <w:pPr>
              <w:jc w:val="center"/>
              <w:rPr>
                <w:rFonts w:ascii="Trebuchet MS" w:hAnsi="Trebuchet MS"/>
                <w:b/>
                <w:sz w:val="22"/>
                <w:szCs w:val="22"/>
              </w:rPr>
            </w:pPr>
            <w:r>
              <w:rPr>
                <w:rFonts w:ascii="Trebuchet MS" w:hAnsi="Trebuchet MS"/>
                <w:b/>
                <w:sz w:val="22"/>
                <w:szCs w:val="22"/>
              </w:rPr>
              <w:t>3</w:t>
            </w:r>
            <w:r w:rsidR="00674243">
              <w:rPr>
                <w:rFonts w:ascii="Trebuchet MS" w:hAnsi="Trebuchet MS"/>
                <w:b/>
                <w:sz w:val="22"/>
                <w:szCs w:val="22"/>
              </w:rPr>
              <w:t>.</w:t>
            </w:r>
          </w:p>
        </w:tc>
        <w:tc>
          <w:tcPr>
            <w:tcW w:w="2268" w:type="dxa"/>
            <w:shd w:val="clear" w:color="auto" w:fill="D9E2F3" w:themeFill="accent1" w:themeFillTint="33"/>
            <w:noWrap/>
            <w:vAlign w:val="center"/>
          </w:tcPr>
          <w:p w14:paraId="03CD0E9F" w14:textId="45265CCB" w:rsidR="00896FD6" w:rsidRPr="00E45420" w:rsidRDefault="00674243" w:rsidP="00AF2D48">
            <w:pPr>
              <w:jc w:val="center"/>
              <w:rPr>
                <w:rFonts w:ascii="Trebuchet MS" w:hAnsi="Trebuchet MS"/>
                <w:b/>
                <w:sz w:val="22"/>
                <w:szCs w:val="22"/>
              </w:rPr>
            </w:pPr>
            <w:r>
              <w:rPr>
                <w:rFonts w:ascii="Trebuchet MS" w:hAnsi="Trebuchet MS"/>
                <w:b/>
                <w:sz w:val="22"/>
                <w:szCs w:val="22"/>
              </w:rPr>
              <w:t>4</w:t>
            </w:r>
            <w:r w:rsidR="00896FD6">
              <w:rPr>
                <w:rFonts w:ascii="Trebuchet MS" w:hAnsi="Trebuchet MS"/>
                <w:b/>
                <w:sz w:val="22"/>
                <w:szCs w:val="22"/>
              </w:rPr>
              <w:t>.</w:t>
            </w:r>
          </w:p>
        </w:tc>
        <w:tc>
          <w:tcPr>
            <w:tcW w:w="1726" w:type="dxa"/>
            <w:shd w:val="clear" w:color="auto" w:fill="D9E2F3" w:themeFill="accent1" w:themeFillTint="33"/>
            <w:vAlign w:val="center"/>
          </w:tcPr>
          <w:p w14:paraId="6CB68CE7" w14:textId="5AB6B9A3" w:rsidR="00896FD6" w:rsidRDefault="00674243" w:rsidP="00AF2D48">
            <w:pPr>
              <w:suppressAutoHyphens/>
              <w:jc w:val="center"/>
              <w:rPr>
                <w:rFonts w:ascii="Trebuchet MS" w:eastAsia="Times New Roman" w:hAnsi="Trebuchet MS" w:cs="Calibri"/>
                <w:b/>
                <w:color w:val="000000"/>
                <w:sz w:val="22"/>
                <w:szCs w:val="22"/>
              </w:rPr>
            </w:pPr>
            <w:r>
              <w:rPr>
                <w:rFonts w:ascii="Trebuchet MS" w:eastAsia="Times New Roman" w:hAnsi="Trebuchet MS" w:cs="Calibri"/>
                <w:b/>
                <w:color w:val="000000"/>
                <w:sz w:val="22"/>
                <w:szCs w:val="22"/>
              </w:rPr>
              <w:t>5.</w:t>
            </w:r>
          </w:p>
        </w:tc>
        <w:tc>
          <w:tcPr>
            <w:tcW w:w="1726" w:type="dxa"/>
            <w:gridSpan w:val="2"/>
            <w:shd w:val="clear" w:color="auto" w:fill="D9E2F3" w:themeFill="accent1" w:themeFillTint="33"/>
            <w:vAlign w:val="center"/>
          </w:tcPr>
          <w:p w14:paraId="32485B07" w14:textId="05ECB273" w:rsidR="00896FD6" w:rsidRDefault="00674243" w:rsidP="00AF2D48">
            <w:pPr>
              <w:jc w:val="center"/>
              <w:rPr>
                <w:rFonts w:ascii="Trebuchet MS" w:eastAsia="Times New Roman" w:hAnsi="Trebuchet MS" w:cs="Calibri"/>
                <w:b/>
                <w:color w:val="000000"/>
                <w:sz w:val="22"/>
                <w:szCs w:val="22"/>
              </w:rPr>
            </w:pPr>
            <w:r>
              <w:rPr>
                <w:rFonts w:ascii="Trebuchet MS" w:eastAsia="Times New Roman" w:hAnsi="Trebuchet MS" w:cs="Calibri"/>
                <w:b/>
                <w:color w:val="000000"/>
                <w:sz w:val="22"/>
                <w:szCs w:val="22"/>
              </w:rPr>
              <w:t>6.</w:t>
            </w:r>
          </w:p>
        </w:tc>
      </w:tr>
      <w:tr w:rsidR="00073E6E" w:rsidRPr="00E45420" w14:paraId="0E7F6DC3" w14:textId="77777777" w:rsidTr="001A492A">
        <w:trPr>
          <w:trHeight w:val="300"/>
        </w:trPr>
        <w:tc>
          <w:tcPr>
            <w:tcW w:w="13943" w:type="dxa"/>
            <w:gridSpan w:val="8"/>
            <w:shd w:val="clear" w:color="auto" w:fill="auto"/>
            <w:vAlign w:val="center"/>
          </w:tcPr>
          <w:p w14:paraId="7DDC7B9F" w14:textId="486949E5" w:rsidR="00073E6E" w:rsidRPr="003940CB" w:rsidRDefault="00634647" w:rsidP="00073E6E">
            <w:pPr>
              <w:rPr>
                <w:rFonts w:ascii="Trebuchet MS" w:hAnsi="Trebuchet MS"/>
                <w:b/>
                <w:bCs/>
                <w:sz w:val="22"/>
                <w:szCs w:val="22"/>
              </w:rPr>
            </w:pPr>
            <w:r w:rsidRPr="003940CB">
              <w:rPr>
                <w:rFonts w:ascii="Trebuchet MS" w:eastAsia="Times New Roman" w:hAnsi="Trebuchet MS" w:cs="Times New Roman"/>
                <w:b/>
                <w:bCs/>
                <w:sz w:val="22"/>
                <w:szCs w:val="22"/>
              </w:rPr>
              <w:t>Mikrobiologiniai</w:t>
            </w:r>
            <w:r w:rsidR="00073E6E" w:rsidRPr="003940CB">
              <w:rPr>
                <w:rFonts w:ascii="Trebuchet MS" w:eastAsia="Times New Roman" w:hAnsi="Trebuchet MS" w:cs="Times New Roman"/>
                <w:b/>
                <w:bCs/>
                <w:sz w:val="22"/>
                <w:szCs w:val="22"/>
              </w:rPr>
              <w:t xml:space="preserve"> tyrimai</w:t>
            </w:r>
          </w:p>
        </w:tc>
      </w:tr>
      <w:tr w:rsidR="001A492A" w:rsidRPr="00E45420" w14:paraId="51DF4D66" w14:textId="1B405110"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65EBCD20" w14:textId="2B5969F9" w:rsidR="001A492A" w:rsidRPr="001520D5" w:rsidRDefault="001A492A" w:rsidP="001520D5">
            <w:pPr>
              <w:pStyle w:val="ListParagraph"/>
              <w:numPr>
                <w:ilvl w:val="0"/>
                <w:numId w:val="72"/>
              </w:numPr>
              <w:ind w:right="36"/>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2293D09" w14:textId="0AD45180"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Adeno virusų nustatymas </w:t>
            </w:r>
            <w:proofErr w:type="spellStart"/>
            <w:r w:rsidRPr="0026437C">
              <w:rPr>
                <w:rFonts w:ascii="Trebuchet MS" w:eastAsia="Calibri" w:hAnsi="Trebuchet MS" w:cs="Calibri"/>
                <w:sz w:val="22"/>
                <w:szCs w:val="22"/>
                <w:lang w:eastAsia="lt-LT"/>
              </w:rPr>
              <w:t>imunochromatografiniu</w:t>
            </w:r>
            <w:proofErr w:type="spellEnd"/>
            <w:r w:rsidRPr="0026437C">
              <w:rPr>
                <w:rFonts w:ascii="Trebuchet MS" w:eastAsia="Calibri" w:hAnsi="Trebuchet MS" w:cs="Calibri"/>
                <w:sz w:val="22"/>
                <w:szCs w:val="22"/>
                <w:lang w:eastAsia="lt-LT"/>
              </w:rPr>
              <w:t xml:space="preserve"> metodu</w:t>
            </w:r>
          </w:p>
        </w:tc>
        <w:tc>
          <w:tcPr>
            <w:tcW w:w="1843" w:type="dxa"/>
            <w:tcBorders>
              <w:left w:val="single" w:sz="4" w:space="0" w:color="000000"/>
              <w:bottom w:val="single" w:sz="4" w:space="0" w:color="000000"/>
              <w:right w:val="single" w:sz="4" w:space="0" w:color="000000"/>
            </w:tcBorders>
            <w:shd w:val="clear" w:color="auto" w:fill="auto"/>
            <w:vAlign w:val="bottom"/>
          </w:tcPr>
          <w:p w14:paraId="519D16B2" w14:textId="1758F4C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840</w:t>
            </w:r>
          </w:p>
        </w:tc>
        <w:tc>
          <w:tcPr>
            <w:tcW w:w="2268" w:type="dxa"/>
            <w:tcBorders>
              <w:left w:val="single" w:sz="4" w:space="0" w:color="000000"/>
              <w:bottom w:val="single" w:sz="4" w:space="0" w:color="000000"/>
            </w:tcBorders>
            <w:shd w:val="clear" w:color="auto" w:fill="auto"/>
            <w:noWrap/>
            <w:vAlign w:val="bottom"/>
          </w:tcPr>
          <w:p w14:paraId="127C9EA8" w14:textId="7929B9F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575D4126" w14:textId="77777777" w:rsidR="001A492A" w:rsidRPr="00E45420" w:rsidRDefault="001A492A" w:rsidP="001A492A">
            <w:pPr>
              <w:rPr>
                <w:rFonts w:ascii="Trebuchet MS" w:hAnsi="Trebuchet MS"/>
                <w:sz w:val="22"/>
                <w:szCs w:val="22"/>
              </w:rPr>
            </w:pPr>
          </w:p>
        </w:tc>
        <w:tc>
          <w:tcPr>
            <w:tcW w:w="1726" w:type="dxa"/>
            <w:gridSpan w:val="2"/>
          </w:tcPr>
          <w:p w14:paraId="0D728ACA" w14:textId="77777777" w:rsidR="001A492A" w:rsidRPr="00E45420" w:rsidRDefault="001A492A" w:rsidP="001A492A">
            <w:pPr>
              <w:rPr>
                <w:rFonts w:ascii="Trebuchet MS" w:hAnsi="Trebuchet MS"/>
                <w:sz w:val="22"/>
                <w:szCs w:val="22"/>
              </w:rPr>
            </w:pPr>
          </w:p>
        </w:tc>
      </w:tr>
      <w:tr w:rsidR="001A492A" w:rsidRPr="00E45420" w14:paraId="0C35E96F" w14:textId="7E430ECB"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7EA92EFF" w14:textId="20434FD3"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B7CF0E3" w14:textId="0E474EAE"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Anaerobų</w:t>
            </w:r>
            <w:proofErr w:type="spellEnd"/>
            <w:r w:rsidRPr="0026437C">
              <w:rPr>
                <w:rFonts w:ascii="Trebuchet MS" w:eastAsia="Calibri" w:hAnsi="Trebuchet MS" w:cs="Calibri"/>
                <w:sz w:val="22"/>
                <w:szCs w:val="22"/>
                <w:lang w:eastAsia="lt-LT"/>
              </w:rPr>
              <w:t xml:space="preserve"> identifikavimas iki genties</w:t>
            </w:r>
          </w:p>
        </w:tc>
        <w:tc>
          <w:tcPr>
            <w:tcW w:w="1843" w:type="dxa"/>
            <w:tcBorders>
              <w:left w:val="single" w:sz="4" w:space="0" w:color="000000"/>
              <w:bottom w:val="single" w:sz="4" w:space="0" w:color="000000"/>
              <w:right w:val="single" w:sz="4" w:space="0" w:color="000000"/>
            </w:tcBorders>
            <w:shd w:val="clear" w:color="auto" w:fill="auto"/>
            <w:vAlign w:val="bottom"/>
          </w:tcPr>
          <w:p w14:paraId="700B72A5" w14:textId="4AB41D9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840</w:t>
            </w:r>
          </w:p>
        </w:tc>
        <w:tc>
          <w:tcPr>
            <w:tcW w:w="2268" w:type="dxa"/>
            <w:tcBorders>
              <w:left w:val="single" w:sz="4" w:space="0" w:color="000000"/>
              <w:bottom w:val="single" w:sz="4" w:space="0" w:color="000000"/>
            </w:tcBorders>
            <w:shd w:val="clear" w:color="auto" w:fill="auto"/>
            <w:noWrap/>
            <w:vAlign w:val="bottom"/>
          </w:tcPr>
          <w:p w14:paraId="023A28A5" w14:textId="50CF1EF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6004258" w14:textId="77777777" w:rsidR="001A492A" w:rsidRPr="00E45420" w:rsidRDefault="001A492A" w:rsidP="001A492A">
            <w:pPr>
              <w:rPr>
                <w:rFonts w:ascii="Trebuchet MS" w:hAnsi="Trebuchet MS"/>
                <w:sz w:val="22"/>
                <w:szCs w:val="22"/>
              </w:rPr>
            </w:pPr>
          </w:p>
        </w:tc>
        <w:tc>
          <w:tcPr>
            <w:tcW w:w="1726" w:type="dxa"/>
            <w:gridSpan w:val="2"/>
          </w:tcPr>
          <w:p w14:paraId="6D9B706A" w14:textId="77777777" w:rsidR="001A492A" w:rsidRPr="00E45420" w:rsidRDefault="001A492A" w:rsidP="001A492A">
            <w:pPr>
              <w:rPr>
                <w:rFonts w:ascii="Trebuchet MS" w:hAnsi="Trebuchet MS"/>
                <w:sz w:val="22"/>
                <w:szCs w:val="22"/>
              </w:rPr>
            </w:pPr>
          </w:p>
        </w:tc>
      </w:tr>
      <w:tr w:rsidR="001A492A" w:rsidRPr="00E45420" w14:paraId="1E2DCE44" w14:textId="7F347748"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0B48F03E" w14:textId="515A0760"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8352560" w14:textId="60A21F02"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Anaerobų</w:t>
            </w:r>
            <w:proofErr w:type="spellEnd"/>
            <w:r w:rsidRPr="0026437C">
              <w:rPr>
                <w:rFonts w:ascii="Trebuchet MS" w:eastAsia="Calibri" w:hAnsi="Trebuchet MS" w:cs="Calibri"/>
                <w:sz w:val="22"/>
                <w:szCs w:val="22"/>
                <w:lang w:eastAsia="lt-LT"/>
              </w:rPr>
              <w:t xml:space="preserve">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45214C36" w14:textId="7ADFD769"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w:t>
            </w:r>
          </w:p>
        </w:tc>
        <w:tc>
          <w:tcPr>
            <w:tcW w:w="2268" w:type="dxa"/>
            <w:tcBorders>
              <w:left w:val="single" w:sz="4" w:space="0" w:color="000000"/>
              <w:bottom w:val="single" w:sz="4" w:space="0" w:color="000000"/>
            </w:tcBorders>
            <w:shd w:val="clear" w:color="auto" w:fill="auto"/>
            <w:noWrap/>
            <w:vAlign w:val="bottom"/>
          </w:tcPr>
          <w:p w14:paraId="2975904E" w14:textId="34E4412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107E4C14" w14:textId="77777777" w:rsidR="001A492A" w:rsidRPr="00E45420" w:rsidRDefault="001A492A" w:rsidP="001A492A">
            <w:pPr>
              <w:rPr>
                <w:rFonts w:ascii="Trebuchet MS" w:hAnsi="Trebuchet MS"/>
                <w:sz w:val="22"/>
                <w:szCs w:val="22"/>
              </w:rPr>
            </w:pPr>
          </w:p>
        </w:tc>
        <w:tc>
          <w:tcPr>
            <w:tcW w:w="1726" w:type="dxa"/>
            <w:gridSpan w:val="2"/>
          </w:tcPr>
          <w:p w14:paraId="1AD11133" w14:textId="77777777" w:rsidR="001A492A" w:rsidRPr="00E45420" w:rsidRDefault="001A492A" w:rsidP="001A492A">
            <w:pPr>
              <w:rPr>
                <w:rFonts w:ascii="Trebuchet MS" w:hAnsi="Trebuchet MS"/>
                <w:sz w:val="22"/>
                <w:szCs w:val="22"/>
              </w:rPr>
            </w:pPr>
          </w:p>
        </w:tc>
      </w:tr>
      <w:tr w:rsidR="001A492A" w:rsidRPr="00E45420" w14:paraId="487B8E86"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6D710075" w14:textId="05D9D0C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32B7620" w14:textId="468C799A"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Anaerobų</w:t>
            </w:r>
            <w:proofErr w:type="spellEnd"/>
            <w:r w:rsidRPr="0026437C">
              <w:rPr>
                <w:rFonts w:ascii="Trebuchet MS" w:eastAsia="Calibri" w:hAnsi="Trebuchet MS" w:cs="Calibri"/>
                <w:sz w:val="22"/>
                <w:szCs w:val="22"/>
                <w:lang w:eastAsia="lt-LT"/>
              </w:rPr>
              <w:t xml:space="preserve"> identifikavimas iki rūšies automatizuotu būdu</w:t>
            </w:r>
          </w:p>
        </w:tc>
        <w:tc>
          <w:tcPr>
            <w:tcW w:w="1843" w:type="dxa"/>
            <w:tcBorders>
              <w:left w:val="single" w:sz="4" w:space="0" w:color="000000"/>
              <w:bottom w:val="single" w:sz="4" w:space="0" w:color="000000"/>
              <w:right w:val="single" w:sz="4" w:space="0" w:color="000000"/>
            </w:tcBorders>
            <w:shd w:val="clear" w:color="auto" w:fill="auto"/>
            <w:vAlign w:val="bottom"/>
          </w:tcPr>
          <w:p w14:paraId="4AC7CEF9" w14:textId="7857C1C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6E5C06BD" w14:textId="33A430F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5B7B6A28" w14:textId="77777777" w:rsidR="001A492A" w:rsidRPr="00E45420" w:rsidRDefault="001A492A" w:rsidP="001A492A">
            <w:pPr>
              <w:rPr>
                <w:rFonts w:ascii="Trebuchet MS" w:hAnsi="Trebuchet MS"/>
                <w:sz w:val="22"/>
                <w:szCs w:val="22"/>
              </w:rPr>
            </w:pPr>
          </w:p>
        </w:tc>
        <w:tc>
          <w:tcPr>
            <w:tcW w:w="1726" w:type="dxa"/>
            <w:gridSpan w:val="2"/>
          </w:tcPr>
          <w:p w14:paraId="28A47725" w14:textId="77777777" w:rsidR="001A492A" w:rsidRPr="00E45420" w:rsidRDefault="001A492A" w:rsidP="001A492A">
            <w:pPr>
              <w:rPr>
                <w:rFonts w:ascii="Trebuchet MS" w:hAnsi="Trebuchet MS"/>
                <w:sz w:val="22"/>
                <w:szCs w:val="22"/>
              </w:rPr>
            </w:pPr>
          </w:p>
        </w:tc>
      </w:tr>
      <w:tr w:rsidR="001A492A" w:rsidRPr="00E45420" w14:paraId="360E939F"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47177A7A" w14:textId="102B5982"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AC28551" w14:textId="1621D5AD"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Aspergillus</w:t>
            </w:r>
            <w:proofErr w:type="spellEnd"/>
            <w:r w:rsidRPr="0026437C">
              <w:rPr>
                <w:rFonts w:ascii="Trebuchet MS" w:eastAsia="Calibri" w:hAnsi="Trebuchet MS" w:cs="Calibri"/>
                <w:sz w:val="22"/>
                <w:szCs w:val="22"/>
                <w:lang w:eastAsia="lt-LT"/>
              </w:rPr>
              <w:t xml:space="preserve"> antigeno (</w:t>
            </w:r>
            <w:proofErr w:type="spellStart"/>
            <w:r w:rsidRPr="0026437C">
              <w:rPr>
                <w:rFonts w:ascii="Trebuchet MS" w:eastAsia="Calibri" w:hAnsi="Trebuchet MS" w:cs="Calibri"/>
                <w:sz w:val="22"/>
                <w:szCs w:val="22"/>
                <w:lang w:eastAsia="lt-LT"/>
              </w:rPr>
              <w:t>Galactomanano</w:t>
            </w:r>
            <w:proofErr w:type="spellEnd"/>
            <w:r w:rsidRPr="0026437C">
              <w:rPr>
                <w:rFonts w:ascii="Trebuchet MS" w:eastAsia="Calibri" w:hAnsi="Trebuchet MS" w:cs="Calibri"/>
                <w:sz w:val="22"/>
                <w:szCs w:val="22"/>
                <w:lang w:eastAsia="lt-LT"/>
              </w:rPr>
              <w:t xml:space="preserve">) nustatymas </w:t>
            </w:r>
          </w:p>
        </w:tc>
        <w:tc>
          <w:tcPr>
            <w:tcW w:w="1843" w:type="dxa"/>
            <w:tcBorders>
              <w:left w:val="single" w:sz="4" w:space="0" w:color="000000"/>
              <w:bottom w:val="single" w:sz="4" w:space="0" w:color="000000"/>
              <w:right w:val="single" w:sz="4" w:space="0" w:color="000000"/>
            </w:tcBorders>
            <w:shd w:val="clear" w:color="auto" w:fill="auto"/>
            <w:vAlign w:val="bottom"/>
          </w:tcPr>
          <w:p w14:paraId="54D7BF07" w14:textId="59B1685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378</w:t>
            </w:r>
          </w:p>
        </w:tc>
        <w:tc>
          <w:tcPr>
            <w:tcW w:w="2268" w:type="dxa"/>
            <w:tcBorders>
              <w:left w:val="single" w:sz="4" w:space="0" w:color="000000"/>
              <w:bottom w:val="single" w:sz="4" w:space="0" w:color="000000"/>
            </w:tcBorders>
            <w:shd w:val="clear" w:color="auto" w:fill="auto"/>
            <w:noWrap/>
            <w:vAlign w:val="bottom"/>
          </w:tcPr>
          <w:p w14:paraId="73C846D5" w14:textId="3CF7254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65524AAB" w14:textId="77777777" w:rsidR="001A492A" w:rsidRPr="00E45420" w:rsidRDefault="001A492A" w:rsidP="001A492A">
            <w:pPr>
              <w:rPr>
                <w:rFonts w:ascii="Trebuchet MS" w:hAnsi="Trebuchet MS"/>
                <w:sz w:val="22"/>
                <w:szCs w:val="22"/>
              </w:rPr>
            </w:pPr>
          </w:p>
        </w:tc>
        <w:tc>
          <w:tcPr>
            <w:tcW w:w="1726" w:type="dxa"/>
            <w:gridSpan w:val="2"/>
          </w:tcPr>
          <w:p w14:paraId="2107748A" w14:textId="77777777" w:rsidR="001A492A" w:rsidRPr="00E45420" w:rsidRDefault="001A492A" w:rsidP="001A492A">
            <w:pPr>
              <w:rPr>
                <w:rFonts w:ascii="Trebuchet MS" w:hAnsi="Trebuchet MS"/>
                <w:sz w:val="22"/>
                <w:szCs w:val="22"/>
              </w:rPr>
            </w:pPr>
          </w:p>
        </w:tc>
      </w:tr>
      <w:tr w:rsidR="001A492A" w:rsidRPr="00E45420" w14:paraId="510047BA"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68420B28" w14:textId="6A158353"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8B2F9E9" w14:textId="2B0F0153"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Bakterijų ir mikroskopinių grybų identifikavimas iki rūšies kraujo pasėliuose</w:t>
            </w:r>
          </w:p>
        </w:tc>
        <w:tc>
          <w:tcPr>
            <w:tcW w:w="1843" w:type="dxa"/>
            <w:tcBorders>
              <w:left w:val="single" w:sz="4" w:space="0" w:color="000000"/>
              <w:bottom w:val="single" w:sz="4" w:space="0" w:color="000000"/>
              <w:right w:val="single" w:sz="4" w:space="0" w:color="000000"/>
            </w:tcBorders>
            <w:shd w:val="clear" w:color="auto" w:fill="auto"/>
            <w:vAlign w:val="bottom"/>
          </w:tcPr>
          <w:p w14:paraId="12EE7910" w14:textId="05FC163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1500</w:t>
            </w:r>
          </w:p>
        </w:tc>
        <w:tc>
          <w:tcPr>
            <w:tcW w:w="2268" w:type="dxa"/>
            <w:tcBorders>
              <w:left w:val="single" w:sz="4" w:space="0" w:color="000000"/>
              <w:bottom w:val="single" w:sz="4" w:space="0" w:color="000000"/>
            </w:tcBorders>
            <w:shd w:val="clear" w:color="auto" w:fill="auto"/>
            <w:noWrap/>
            <w:vAlign w:val="bottom"/>
          </w:tcPr>
          <w:p w14:paraId="61A715EE" w14:textId="705D3149"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201315D" w14:textId="77777777" w:rsidR="001A492A" w:rsidRPr="00E45420" w:rsidRDefault="001A492A" w:rsidP="001A492A">
            <w:pPr>
              <w:rPr>
                <w:rFonts w:ascii="Trebuchet MS" w:hAnsi="Trebuchet MS"/>
                <w:sz w:val="22"/>
                <w:szCs w:val="22"/>
              </w:rPr>
            </w:pPr>
          </w:p>
        </w:tc>
        <w:tc>
          <w:tcPr>
            <w:tcW w:w="1726" w:type="dxa"/>
            <w:gridSpan w:val="2"/>
          </w:tcPr>
          <w:p w14:paraId="62CF97D2" w14:textId="77777777" w:rsidR="001A492A" w:rsidRPr="00E45420" w:rsidRDefault="001A492A" w:rsidP="001A492A">
            <w:pPr>
              <w:rPr>
                <w:rFonts w:ascii="Trebuchet MS" w:hAnsi="Trebuchet MS"/>
                <w:sz w:val="22"/>
                <w:szCs w:val="22"/>
              </w:rPr>
            </w:pPr>
          </w:p>
        </w:tc>
      </w:tr>
      <w:tr w:rsidR="001A492A" w:rsidRPr="00E45420" w14:paraId="6EC7E0F2"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7D86A867" w14:textId="565C02B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1F782B6" w14:textId="79B29ED2"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Beta-</w:t>
            </w:r>
            <w:proofErr w:type="spellStart"/>
            <w:r w:rsidRPr="0026437C">
              <w:rPr>
                <w:rFonts w:ascii="Trebuchet MS" w:eastAsia="Calibri" w:hAnsi="Trebuchet MS" w:cs="Calibri"/>
                <w:sz w:val="22"/>
                <w:szCs w:val="22"/>
                <w:lang w:eastAsia="lt-LT"/>
              </w:rPr>
              <w:t>hemolitinių</w:t>
            </w:r>
            <w:proofErr w:type="spellEnd"/>
            <w:r w:rsidRPr="0026437C">
              <w:rPr>
                <w:rFonts w:ascii="Trebuchet MS" w:eastAsia="Calibri" w:hAnsi="Trebuchet MS" w:cs="Calibri"/>
                <w:sz w:val="22"/>
                <w:szCs w:val="22"/>
                <w:lang w:eastAsia="lt-LT"/>
              </w:rPr>
              <w:t xml:space="preserve"> streptokokų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5FCAF367" w14:textId="32EC07B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6300</w:t>
            </w:r>
          </w:p>
        </w:tc>
        <w:tc>
          <w:tcPr>
            <w:tcW w:w="2268" w:type="dxa"/>
            <w:tcBorders>
              <w:left w:val="single" w:sz="4" w:space="0" w:color="000000"/>
              <w:bottom w:val="single" w:sz="4" w:space="0" w:color="000000"/>
            </w:tcBorders>
            <w:shd w:val="clear" w:color="auto" w:fill="auto"/>
            <w:noWrap/>
            <w:vAlign w:val="bottom"/>
          </w:tcPr>
          <w:p w14:paraId="07E891C2" w14:textId="4238B55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002C8311" w14:textId="77777777" w:rsidR="001A492A" w:rsidRPr="00E45420" w:rsidRDefault="001A492A" w:rsidP="001A492A">
            <w:pPr>
              <w:rPr>
                <w:rFonts w:ascii="Trebuchet MS" w:hAnsi="Trebuchet MS"/>
                <w:sz w:val="22"/>
                <w:szCs w:val="22"/>
              </w:rPr>
            </w:pPr>
          </w:p>
        </w:tc>
        <w:tc>
          <w:tcPr>
            <w:tcW w:w="1726" w:type="dxa"/>
            <w:gridSpan w:val="2"/>
          </w:tcPr>
          <w:p w14:paraId="46ACD082" w14:textId="77777777" w:rsidR="001A492A" w:rsidRPr="00E45420" w:rsidRDefault="001A492A" w:rsidP="001A492A">
            <w:pPr>
              <w:rPr>
                <w:rFonts w:ascii="Trebuchet MS" w:hAnsi="Trebuchet MS"/>
                <w:sz w:val="22"/>
                <w:szCs w:val="22"/>
              </w:rPr>
            </w:pPr>
          </w:p>
        </w:tc>
      </w:tr>
      <w:tr w:rsidR="001A492A" w:rsidRPr="00E45420" w14:paraId="0FEE488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357DA926" w14:textId="092FD696"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0CEE8ED" w14:textId="5483DE0A"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Bioptatų</w:t>
            </w:r>
            <w:proofErr w:type="spellEnd"/>
            <w:r w:rsidRPr="0026437C">
              <w:rPr>
                <w:rFonts w:ascii="Trebuchet MS" w:eastAsia="Calibri" w:hAnsi="Trebuchet MS" w:cs="Calibri"/>
                <w:sz w:val="22"/>
                <w:szCs w:val="22"/>
                <w:lang w:eastAsia="lt-LT"/>
              </w:rPr>
              <w:t xml:space="preserve"> (limfmazgių, plaučių, kepenų ir kt.)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55BFB4AF" w14:textId="23F05D2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1200</w:t>
            </w:r>
          </w:p>
        </w:tc>
        <w:tc>
          <w:tcPr>
            <w:tcW w:w="2268" w:type="dxa"/>
            <w:tcBorders>
              <w:left w:val="single" w:sz="4" w:space="0" w:color="000000"/>
              <w:bottom w:val="single" w:sz="4" w:space="0" w:color="000000"/>
            </w:tcBorders>
            <w:shd w:val="clear" w:color="auto" w:fill="auto"/>
            <w:noWrap/>
            <w:vAlign w:val="bottom"/>
          </w:tcPr>
          <w:p w14:paraId="368391F0" w14:textId="1491427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70828165" w14:textId="77777777" w:rsidR="001A492A" w:rsidRPr="00E45420" w:rsidRDefault="001A492A" w:rsidP="001A492A">
            <w:pPr>
              <w:rPr>
                <w:rFonts w:ascii="Trebuchet MS" w:hAnsi="Trebuchet MS"/>
                <w:sz w:val="22"/>
                <w:szCs w:val="22"/>
              </w:rPr>
            </w:pPr>
          </w:p>
        </w:tc>
        <w:tc>
          <w:tcPr>
            <w:tcW w:w="1726" w:type="dxa"/>
            <w:gridSpan w:val="2"/>
          </w:tcPr>
          <w:p w14:paraId="59AAFE65" w14:textId="77777777" w:rsidR="001A492A" w:rsidRPr="00E45420" w:rsidRDefault="001A492A" w:rsidP="001A492A">
            <w:pPr>
              <w:rPr>
                <w:rFonts w:ascii="Trebuchet MS" w:hAnsi="Trebuchet MS"/>
                <w:sz w:val="22"/>
                <w:szCs w:val="22"/>
              </w:rPr>
            </w:pPr>
          </w:p>
        </w:tc>
      </w:tr>
      <w:tr w:rsidR="001A492A" w:rsidRPr="00E45420" w14:paraId="34740DF6"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436122BB" w14:textId="0C8EDAAC"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07E48EA" w14:textId="61EA1A4B"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Bordetella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pertussis</w:t>
            </w:r>
            <w:proofErr w:type="spellEnd"/>
            <w:r w:rsidRPr="0026437C">
              <w:rPr>
                <w:rFonts w:ascii="Trebuchet MS" w:eastAsia="Calibri" w:hAnsi="Trebuchet MS" w:cs="Calibri"/>
                <w:sz w:val="22"/>
                <w:szCs w:val="22"/>
                <w:lang w:eastAsia="lt-LT"/>
              </w:rPr>
              <w:t xml:space="preserve"> (kokliušas) </w:t>
            </w:r>
            <w:proofErr w:type="spellStart"/>
            <w:r w:rsidRPr="0026437C">
              <w:rPr>
                <w:rFonts w:ascii="Trebuchet MS" w:eastAsia="Calibri" w:hAnsi="Trebuchet MS" w:cs="Calibri"/>
                <w:sz w:val="22"/>
                <w:szCs w:val="22"/>
                <w:lang w:eastAsia="lt-LT"/>
              </w:rPr>
              <w:t>IgA</w:t>
            </w:r>
            <w:proofErr w:type="spellEnd"/>
          </w:p>
        </w:tc>
        <w:tc>
          <w:tcPr>
            <w:tcW w:w="1843" w:type="dxa"/>
            <w:tcBorders>
              <w:left w:val="single" w:sz="4" w:space="0" w:color="000000"/>
              <w:bottom w:val="single" w:sz="4" w:space="0" w:color="000000"/>
              <w:right w:val="single" w:sz="4" w:space="0" w:color="000000"/>
            </w:tcBorders>
            <w:shd w:val="clear" w:color="auto" w:fill="auto"/>
            <w:vAlign w:val="bottom"/>
          </w:tcPr>
          <w:p w14:paraId="65E0A53F" w14:textId="573390E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763060ED" w14:textId="23AEA43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39034FFF" w14:textId="77777777" w:rsidR="001A492A" w:rsidRPr="00E45420" w:rsidRDefault="001A492A" w:rsidP="001A492A">
            <w:pPr>
              <w:rPr>
                <w:rFonts w:ascii="Trebuchet MS" w:hAnsi="Trebuchet MS"/>
                <w:sz w:val="22"/>
                <w:szCs w:val="22"/>
              </w:rPr>
            </w:pPr>
          </w:p>
        </w:tc>
        <w:tc>
          <w:tcPr>
            <w:tcW w:w="1726" w:type="dxa"/>
            <w:gridSpan w:val="2"/>
          </w:tcPr>
          <w:p w14:paraId="4F20B2B1" w14:textId="77777777" w:rsidR="001A492A" w:rsidRPr="00E45420" w:rsidRDefault="001A492A" w:rsidP="001A492A">
            <w:pPr>
              <w:rPr>
                <w:rFonts w:ascii="Trebuchet MS" w:hAnsi="Trebuchet MS"/>
                <w:sz w:val="22"/>
                <w:szCs w:val="22"/>
              </w:rPr>
            </w:pPr>
          </w:p>
        </w:tc>
      </w:tr>
      <w:tr w:rsidR="001A492A" w:rsidRPr="00E45420" w14:paraId="173A2420"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center"/>
          </w:tcPr>
          <w:p w14:paraId="63487227" w14:textId="33CC8298"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D502F90" w14:textId="6CFFA854"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Bordetella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pertussis</w:t>
            </w:r>
            <w:proofErr w:type="spellEnd"/>
            <w:r w:rsidRPr="0026437C">
              <w:rPr>
                <w:rFonts w:ascii="Trebuchet MS" w:eastAsia="Calibri" w:hAnsi="Trebuchet MS" w:cs="Calibri"/>
                <w:sz w:val="22"/>
                <w:szCs w:val="22"/>
                <w:lang w:eastAsia="lt-LT"/>
              </w:rPr>
              <w:t xml:space="preserve"> (kokliušas) </w:t>
            </w:r>
            <w:proofErr w:type="spellStart"/>
            <w:r w:rsidRPr="0026437C">
              <w:rPr>
                <w:rFonts w:ascii="Trebuchet MS" w:eastAsia="Calibri" w:hAnsi="Trebuchet MS" w:cs="Calibri"/>
                <w:sz w:val="22"/>
                <w:szCs w:val="22"/>
                <w:lang w:eastAsia="lt-LT"/>
              </w:rPr>
              <w:t>IgG</w:t>
            </w:r>
            <w:proofErr w:type="spellEnd"/>
          </w:p>
        </w:tc>
        <w:tc>
          <w:tcPr>
            <w:tcW w:w="1843" w:type="dxa"/>
            <w:tcBorders>
              <w:left w:val="single" w:sz="4" w:space="0" w:color="000000"/>
              <w:bottom w:val="single" w:sz="4" w:space="0" w:color="000000"/>
              <w:right w:val="single" w:sz="4" w:space="0" w:color="000000"/>
            </w:tcBorders>
            <w:shd w:val="clear" w:color="auto" w:fill="auto"/>
            <w:vAlign w:val="bottom"/>
          </w:tcPr>
          <w:p w14:paraId="2BAFF9FC" w14:textId="704B4DB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1915FC6F" w14:textId="7DDFCB6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7B81F787" w14:textId="77777777" w:rsidR="001A492A" w:rsidRPr="00E45420" w:rsidRDefault="001A492A" w:rsidP="001A492A">
            <w:pPr>
              <w:rPr>
                <w:rFonts w:ascii="Trebuchet MS" w:hAnsi="Trebuchet MS"/>
                <w:sz w:val="22"/>
                <w:szCs w:val="22"/>
              </w:rPr>
            </w:pPr>
          </w:p>
        </w:tc>
        <w:tc>
          <w:tcPr>
            <w:tcW w:w="1726" w:type="dxa"/>
            <w:gridSpan w:val="2"/>
          </w:tcPr>
          <w:p w14:paraId="4401E1A4" w14:textId="77777777" w:rsidR="001A492A" w:rsidRPr="00E45420" w:rsidRDefault="001A492A" w:rsidP="001A492A">
            <w:pPr>
              <w:rPr>
                <w:rFonts w:ascii="Trebuchet MS" w:hAnsi="Trebuchet MS"/>
                <w:sz w:val="22"/>
                <w:szCs w:val="22"/>
              </w:rPr>
            </w:pPr>
          </w:p>
        </w:tc>
      </w:tr>
      <w:tr w:rsidR="001A492A" w:rsidRPr="00E45420" w14:paraId="532152B3"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C88A768" w14:textId="008D1336"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18B1B13" w14:textId="26E98CBD"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Candida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albicans</w:t>
            </w:r>
            <w:proofErr w:type="spellEnd"/>
            <w:r w:rsidRPr="0026437C">
              <w:rPr>
                <w:rFonts w:ascii="Trebuchet MS" w:eastAsia="Calibri" w:hAnsi="Trebuchet MS" w:cs="Calibri"/>
                <w:sz w:val="22"/>
                <w:szCs w:val="22"/>
                <w:lang w:eastAsia="lt-LT"/>
              </w:rPr>
              <w:t xml:space="preserve"> nustatymas molekulinės biologijos metodu</w:t>
            </w:r>
          </w:p>
        </w:tc>
        <w:tc>
          <w:tcPr>
            <w:tcW w:w="1843" w:type="dxa"/>
            <w:tcBorders>
              <w:left w:val="single" w:sz="4" w:space="0" w:color="000000"/>
              <w:bottom w:val="single" w:sz="4" w:space="0" w:color="000000"/>
              <w:right w:val="single" w:sz="4" w:space="0" w:color="000000"/>
            </w:tcBorders>
            <w:shd w:val="clear" w:color="auto" w:fill="auto"/>
            <w:vAlign w:val="bottom"/>
          </w:tcPr>
          <w:p w14:paraId="5BFB520E" w14:textId="13F1C7E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w:t>
            </w:r>
          </w:p>
        </w:tc>
        <w:tc>
          <w:tcPr>
            <w:tcW w:w="2268" w:type="dxa"/>
            <w:tcBorders>
              <w:left w:val="single" w:sz="4" w:space="0" w:color="000000"/>
              <w:bottom w:val="single" w:sz="4" w:space="0" w:color="000000"/>
            </w:tcBorders>
            <w:shd w:val="clear" w:color="auto" w:fill="auto"/>
            <w:noWrap/>
            <w:vAlign w:val="bottom"/>
          </w:tcPr>
          <w:p w14:paraId="5387D9EC" w14:textId="0D8AB89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1DC00FB9" w14:textId="77777777" w:rsidR="001A492A" w:rsidRPr="00E45420" w:rsidRDefault="001A492A" w:rsidP="001A492A">
            <w:pPr>
              <w:rPr>
                <w:rFonts w:ascii="Trebuchet MS" w:hAnsi="Trebuchet MS"/>
                <w:sz w:val="22"/>
                <w:szCs w:val="22"/>
              </w:rPr>
            </w:pPr>
          </w:p>
        </w:tc>
        <w:tc>
          <w:tcPr>
            <w:tcW w:w="1726" w:type="dxa"/>
            <w:gridSpan w:val="2"/>
          </w:tcPr>
          <w:p w14:paraId="6C27EFA4" w14:textId="77777777" w:rsidR="001A492A" w:rsidRPr="00E45420" w:rsidRDefault="001A492A" w:rsidP="001A492A">
            <w:pPr>
              <w:rPr>
                <w:rFonts w:ascii="Trebuchet MS" w:hAnsi="Trebuchet MS"/>
                <w:sz w:val="22"/>
                <w:szCs w:val="22"/>
              </w:rPr>
            </w:pPr>
          </w:p>
        </w:tc>
      </w:tr>
      <w:tr w:rsidR="001A492A" w:rsidRPr="00E45420" w14:paraId="1062AD34"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06E7B10" w14:textId="5EE494E6"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973ED13" w14:textId="68C8E9A0"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Candida</w:t>
            </w:r>
            <w:proofErr w:type="spellEnd"/>
            <w:r w:rsidRPr="0026437C">
              <w:rPr>
                <w:rFonts w:ascii="Trebuchet MS" w:eastAsia="Calibri" w:hAnsi="Trebuchet MS" w:cs="Calibri"/>
                <w:sz w:val="22"/>
                <w:szCs w:val="22"/>
                <w:lang w:eastAsia="lt-LT"/>
              </w:rPr>
              <w:t xml:space="preserve"> antigeno (</w:t>
            </w:r>
            <w:proofErr w:type="spellStart"/>
            <w:r w:rsidRPr="0026437C">
              <w:rPr>
                <w:rFonts w:ascii="Trebuchet MS" w:eastAsia="Calibri" w:hAnsi="Trebuchet MS" w:cs="Calibri"/>
                <w:sz w:val="22"/>
                <w:szCs w:val="22"/>
                <w:lang w:eastAsia="lt-LT"/>
              </w:rPr>
              <w:t>Manano</w:t>
            </w:r>
            <w:proofErr w:type="spellEnd"/>
            <w:r w:rsidRPr="0026437C">
              <w:rPr>
                <w:rFonts w:ascii="Trebuchet MS" w:eastAsia="Calibri" w:hAnsi="Trebuchet MS" w:cs="Calibri"/>
                <w:sz w:val="22"/>
                <w:szCs w:val="22"/>
                <w:lang w:eastAsia="lt-LT"/>
              </w:rPr>
              <w:t xml:space="preserve">) nustatymas </w:t>
            </w:r>
          </w:p>
        </w:tc>
        <w:tc>
          <w:tcPr>
            <w:tcW w:w="1843" w:type="dxa"/>
            <w:tcBorders>
              <w:left w:val="single" w:sz="4" w:space="0" w:color="000000"/>
              <w:bottom w:val="single" w:sz="4" w:space="0" w:color="000000"/>
              <w:right w:val="single" w:sz="4" w:space="0" w:color="000000"/>
            </w:tcBorders>
            <w:shd w:val="clear" w:color="auto" w:fill="auto"/>
            <w:vAlign w:val="bottom"/>
          </w:tcPr>
          <w:p w14:paraId="7EDE894A" w14:textId="3D8F32D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3A45C89B" w14:textId="1DD9072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22DAB5E" w14:textId="77777777" w:rsidR="001A492A" w:rsidRPr="00E45420" w:rsidRDefault="001A492A" w:rsidP="001A492A">
            <w:pPr>
              <w:rPr>
                <w:rFonts w:ascii="Trebuchet MS" w:hAnsi="Trebuchet MS"/>
                <w:sz w:val="22"/>
                <w:szCs w:val="22"/>
              </w:rPr>
            </w:pPr>
          </w:p>
        </w:tc>
        <w:tc>
          <w:tcPr>
            <w:tcW w:w="1726" w:type="dxa"/>
            <w:gridSpan w:val="2"/>
          </w:tcPr>
          <w:p w14:paraId="4D13EC72" w14:textId="77777777" w:rsidR="001A492A" w:rsidRPr="00E45420" w:rsidRDefault="001A492A" w:rsidP="001A492A">
            <w:pPr>
              <w:rPr>
                <w:rFonts w:ascii="Trebuchet MS" w:hAnsi="Trebuchet MS"/>
                <w:sz w:val="22"/>
                <w:szCs w:val="22"/>
              </w:rPr>
            </w:pPr>
          </w:p>
        </w:tc>
      </w:tr>
      <w:tr w:rsidR="001A492A" w:rsidRPr="00E45420" w14:paraId="60577342"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49B6AEC" w14:textId="4825B023"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961C111" w14:textId="7EB79D73"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Candida</w:t>
            </w:r>
            <w:proofErr w:type="spellEnd"/>
            <w:r w:rsidRPr="0026437C">
              <w:rPr>
                <w:rFonts w:ascii="Trebuchet MS" w:eastAsia="Calibri" w:hAnsi="Trebuchet MS" w:cs="Calibri"/>
                <w:sz w:val="22"/>
                <w:szCs w:val="22"/>
                <w:lang w:eastAsia="lt-LT"/>
              </w:rPr>
              <w:t xml:space="preserve"> genties grybų nustatymas auginant ant </w:t>
            </w:r>
            <w:proofErr w:type="spellStart"/>
            <w:r w:rsidRPr="0026437C">
              <w:rPr>
                <w:rFonts w:ascii="Trebuchet MS" w:eastAsia="Calibri" w:hAnsi="Trebuchet MS" w:cs="Calibri"/>
                <w:sz w:val="22"/>
                <w:szCs w:val="22"/>
                <w:lang w:eastAsia="lt-LT"/>
              </w:rPr>
              <w:t>chromogeninio</w:t>
            </w:r>
            <w:proofErr w:type="spellEnd"/>
            <w:r w:rsidRPr="0026437C">
              <w:rPr>
                <w:rFonts w:ascii="Trebuchet MS" w:eastAsia="Calibri" w:hAnsi="Trebuchet MS" w:cs="Calibri"/>
                <w:sz w:val="22"/>
                <w:szCs w:val="22"/>
                <w:lang w:eastAsia="lt-LT"/>
              </w:rPr>
              <w:t xml:space="preserve"> agaro</w:t>
            </w:r>
          </w:p>
        </w:tc>
        <w:tc>
          <w:tcPr>
            <w:tcW w:w="1843" w:type="dxa"/>
            <w:tcBorders>
              <w:left w:val="single" w:sz="4" w:space="0" w:color="000000"/>
              <w:bottom w:val="single" w:sz="4" w:space="0" w:color="000000"/>
              <w:right w:val="single" w:sz="4" w:space="0" w:color="000000"/>
            </w:tcBorders>
            <w:shd w:val="clear" w:color="auto" w:fill="auto"/>
            <w:vAlign w:val="bottom"/>
          </w:tcPr>
          <w:p w14:paraId="00BF255D" w14:textId="399E9CA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w:t>
            </w:r>
          </w:p>
        </w:tc>
        <w:tc>
          <w:tcPr>
            <w:tcW w:w="2268" w:type="dxa"/>
            <w:tcBorders>
              <w:left w:val="single" w:sz="4" w:space="0" w:color="000000"/>
              <w:bottom w:val="single" w:sz="4" w:space="0" w:color="000000"/>
            </w:tcBorders>
            <w:shd w:val="clear" w:color="auto" w:fill="auto"/>
            <w:noWrap/>
            <w:vAlign w:val="bottom"/>
          </w:tcPr>
          <w:p w14:paraId="400907C0" w14:textId="29F310E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57B159C" w14:textId="77777777" w:rsidR="001A492A" w:rsidRPr="00E45420" w:rsidRDefault="001A492A" w:rsidP="001A492A">
            <w:pPr>
              <w:rPr>
                <w:rFonts w:ascii="Trebuchet MS" w:hAnsi="Trebuchet MS"/>
                <w:sz w:val="22"/>
                <w:szCs w:val="22"/>
              </w:rPr>
            </w:pPr>
          </w:p>
        </w:tc>
        <w:tc>
          <w:tcPr>
            <w:tcW w:w="1726" w:type="dxa"/>
            <w:gridSpan w:val="2"/>
          </w:tcPr>
          <w:p w14:paraId="4DF8E434" w14:textId="77777777" w:rsidR="001A492A" w:rsidRPr="00E45420" w:rsidRDefault="001A492A" w:rsidP="001A492A">
            <w:pPr>
              <w:rPr>
                <w:rFonts w:ascii="Trebuchet MS" w:hAnsi="Trebuchet MS"/>
                <w:sz w:val="22"/>
                <w:szCs w:val="22"/>
              </w:rPr>
            </w:pPr>
          </w:p>
        </w:tc>
      </w:tr>
      <w:tr w:rsidR="001A492A" w:rsidRPr="00E45420" w14:paraId="7E70F2C9"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5ED990D" w14:textId="68F8DCF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71534AE" w14:textId="65204E6B"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Candida</w:t>
            </w:r>
            <w:proofErr w:type="spellEnd"/>
            <w:r w:rsidRPr="0026437C">
              <w:rPr>
                <w:rFonts w:ascii="Trebuchet MS" w:eastAsia="Calibri" w:hAnsi="Trebuchet MS" w:cs="Calibri"/>
                <w:sz w:val="22"/>
                <w:szCs w:val="22"/>
                <w:lang w:eastAsia="lt-LT"/>
              </w:rPr>
              <w:t xml:space="preserve"> genties grybų nustatymas testų sistemos metodu</w:t>
            </w:r>
          </w:p>
        </w:tc>
        <w:tc>
          <w:tcPr>
            <w:tcW w:w="1843" w:type="dxa"/>
            <w:tcBorders>
              <w:left w:val="single" w:sz="4" w:space="0" w:color="000000"/>
              <w:bottom w:val="single" w:sz="4" w:space="0" w:color="000000"/>
              <w:right w:val="single" w:sz="4" w:space="0" w:color="000000"/>
            </w:tcBorders>
            <w:shd w:val="clear" w:color="auto" w:fill="auto"/>
            <w:vAlign w:val="bottom"/>
          </w:tcPr>
          <w:p w14:paraId="1253B26F" w14:textId="14ED7DA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16800</w:t>
            </w:r>
          </w:p>
        </w:tc>
        <w:tc>
          <w:tcPr>
            <w:tcW w:w="2268" w:type="dxa"/>
            <w:tcBorders>
              <w:left w:val="single" w:sz="4" w:space="0" w:color="000000"/>
              <w:bottom w:val="single" w:sz="4" w:space="0" w:color="000000"/>
            </w:tcBorders>
            <w:shd w:val="clear" w:color="auto" w:fill="auto"/>
            <w:noWrap/>
            <w:vAlign w:val="bottom"/>
          </w:tcPr>
          <w:p w14:paraId="2FF0F9F5" w14:textId="6CDCED59"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4AB1F73B" w14:textId="77777777" w:rsidR="001A492A" w:rsidRPr="00E45420" w:rsidRDefault="001A492A" w:rsidP="001A492A">
            <w:pPr>
              <w:rPr>
                <w:rFonts w:ascii="Trebuchet MS" w:hAnsi="Trebuchet MS"/>
                <w:sz w:val="22"/>
                <w:szCs w:val="22"/>
              </w:rPr>
            </w:pPr>
          </w:p>
        </w:tc>
        <w:tc>
          <w:tcPr>
            <w:tcW w:w="1726" w:type="dxa"/>
            <w:gridSpan w:val="2"/>
          </w:tcPr>
          <w:p w14:paraId="28667A5C" w14:textId="77777777" w:rsidR="001A492A" w:rsidRPr="00E45420" w:rsidRDefault="001A492A" w:rsidP="001A492A">
            <w:pPr>
              <w:rPr>
                <w:rFonts w:ascii="Trebuchet MS" w:hAnsi="Trebuchet MS"/>
                <w:sz w:val="22"/>
                <w:szCs w:val="22"/>
              </w:rPr>
            </w:pPr>
          </w:p>
        </w:tc>
      </w:tr>
      <w:tr w:rsidR="001A492A" w:rsidRPr="00E45420" w14:paraId="0D13ED5E"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50D845A" w14:textId="4576E1D0"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29B1B7A" w14:textId="236D52A3"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Candida</w:t>
            </w:r>
            <w:proofErr w:type="spellEnd"/>
            <w:r w:rsidRPr="0026437C">
              <w:rPr>
                <w:rFonts w:ascii="Trebuchet MS" w:eastAsia="Calibri" w:hAnsi="Trebuchet MS" w:cs="Calibri"/>
                <w:sz w:val="22"/>
                <w:szCs w:val="22"/>
                <w:lang w:eastAsia="lt-LT"/>
              </w:rPr>
              <w:t xml:space="preserve"> jautrumo </w:t>
            </w:r>
            <w:proofErr w:type="spellStart"/>
            <w:r w:rsidRPr="0026437C">
              <w:rPr>
                <w:rFonts w:ascii="Trebuchet MS" w:eastAsia="Calibri" w:hAnsi="Trebuchet MS" w:cs="Calibri"/>
                <w:sz w:val="22"/>
                <w:szCs w:val="22"/>
                <w:lang w:eastAsia="lt-LT"/>
              </w:rPr>
              <w:t>priešgrybiniams</w:t>
            </w:r>
            <w:proofErr w:type="spellEnd"/>
            <w:r w:rsidRPr="0026437C">
              <w:rPr>
                <w:rFonts w:ascii="Trebuchet MS" w:eastAsia="Calibri" w:hAnsi="Trebuchet MS" w:cs="Calibri"/>
                <w:sz w:val="22"/>
                <w:szCs w:val="22"/>
                <w:lang w:eastAsia="lt-LT"/>
              </w:rPr>
              <w:t xml:space="preserve"> vaistams nustatymas</w:t>
            </w:r>
          </w:p>
        </w:tc>
        <w:tc>
          <w:tcPr>
            <w:tcW w:w="1843" w:type="dxa"/>
            <w:tcBorders>
              <w:left w:val="single" w:sz="4" w:space="0" w:color="000000"/>
              <w:bottom w:val="single" w:sz="4" w:space="0" w:color="000000"/>
              <w:right w:val="single" w:sz="4" w:space="0" w:color="000000"/>
            </w:tcBorders>
            <w:shd w:val="clear" w:color="auto" w:fill="auto"/>
            <w:vAlign w:val="bottom"/>
          </w:tcPr>
          <w:p w14:paraId="3C447441" w14:textId="75F948B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4200</w:t>
            </w:r>
          </w:p>
        </w:tc>
        <w:tc>
          <w:tcPr>
            <w:tcW w:w="2268" w:type="dxa"/>
            <w:tcBorders>
              <w:left w:val="single" w:sz="4" w:space="0" w:color="000000"/>
              <w:bottom w:val="single" w:sz="4" w:space="0" w:color="000000"/>
            </w:tcBorders>
            <w:shd w:val="clear" w:color="auto" w:fill="auto"/>
            <w:noWrap/>
            <w:vAlign w:val="bottom"/>
          </w:tcPr>
          <w:p w14:paraId="292CB8AF" w14:textId="728A515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3B5C799" w14:textId="77777777" w:rsidR="001A492A" w:rsidRPr="00E45420" w:rsidRDefault="001A492A" w:rsidP="001A492A">
            <w:pPr>
              <w:rPr>
                <w:rFonts w:ascii="Trebuchet MS" w:hAnsi="Trebuchet MS"/>
                <w:sz w:val="22"/>
                <w:szCs w:val="22"/>
              </w:rPr>
            </w:pPr>
          </w:p>
        </w:tc>
        <w:tc>
          <w:tcPr>
            <w:tcW w:w="1726" w:type="dxa"/>
            <w:gridSpan w:val="2"/>
          </w:tcPr>
          <w:p w14:paraId="5FB710FF" w14:textId="77777777" w:rsidR="001A492A" w:rsidRPr="00E45420" w:rsidRDefault="001A492A" w:rsidP="001A492A">
            <w:pPr>
              <w:rPr>
                <w:rFonts w:ascii="Trebuchet MS" w:hAnsi="Trebuchet MS"/>
                <w:sz w:val="22"/>
                <w:szCs w:val="22"/>
              </w:rPr>
            </w:pPr>
          </w:p>
        </w:tc>
      </w:tr>
      <w:tr w:rsidR="001A492A" w:rsidRPr="00E45420" w14:paraId="78531A28"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085E3BF" w14:textId="5CF259D2"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B7F03DC" w14:textId="3408030B"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Candida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spp</w:t>
            </w:r>
            <w:proofErr w:type="spellEnd"/>
            <w:r w:rsidRPr="0026437C">
              <w:rPr>
                <w:rFonts w:ascii="Trebuchet MS" w:eastAsia="Calibri" w:hAnsi="Trebuchet MS" w:cs="Calibri"/>
                <w:sz w:val="22"/>
                <w:szCs w:val="22"/>
                <w:lang w:eastAsia="lt-LT"/>
              </w:rPr>
              <w:t>. nustatymas molekulinės biologijos metodu</w:t>
            </w:r>
          </w:p>
        </w:tc>
        <w:tc>
          <w:tcPr>
            <w:tcW w:w="1843" w:type="dxa"/>
            <w:tcBorders>
              <w:left w:val="single" w:sz="4" w:space="0" w:color="000000"/>
              <w:bottom w:val="single" w:sz="4" w:space="0" w:color="000000"/>
              <w:right w:val="single" w:sz="4" w:space="0" w:color="000000"/>
            </w:tcBorders>
            <w:shd w:val="clear" w:color="auto" w:fill="auto"/>
            <w:vAlign w:val="bottom"/>
          </w:tcPr>
          <w:p w14:paraId="7D305BC3" w14:textId="7767ED1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w:t>
            </w:r>
          </w:p>
        </w:tc>
        <w:tc>
          <w:tcPr>
            <w:tcW w:w="2268" w:type="dxa"/>
            <w:tcBorders>
              <w:left w:val="single" w:sz="4" w:space="0" w:color="000000"/>
              <w:bottom w:val="single" w:sz="4" w:space="0" w:color="000000"/>
            </w:tcBorders>
            <w:shd w:val="clear" w:color="auto" w:fill="auto"/>
            <w:noWrap/>
            <w:vAlign w:val="bottom"/>
          </w:tcPr>
          <w:p w14:paraId="433D51DC" w14:textId="3F5F408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27A2EE1" w14:textId="77777777" w:rsidR="001A492A" w:rsidRPr="00E45420" w:rsidRDefault="001A492A" w:rsidP="001A492A">
            <w:pPr>
              <w:rPr>
                <w:rFonts w:ascii="Trebuchet MS" w:hAnsi="Trebuchet MS"/>
                <w:sz w:val="22"/>
                <w:szCs w:val="22"/>
              </w:rPr>
            </w:pPr>
          </w:p>
        </w:tc>
        <w:tc>
          <w:tcPr>
            <w:tcW w:w="1726" w:type="dxa"/>
            <w:gridSpan w:val="2"/>
          </w:tcPr>
          <w:p w14:paraId="44652BEE" w14:textId="77777777" w:rsidR="001A492A" w:rsidRPr="00E45420" w:rsidRDefault="001A492A" w:rsidP="001A492A">
            <w:pPr>
              <w:rPr>
                <w:rFonts w:ascii="Trebuchet MS" w:hAnsi="Trebuchet MS"/>
                <w:sz w:val="22"/>
                <w:szCs w:val="22"/>
              </w:rPr>
            </w:pPr>
          </w:p>
        </w:tc>
      </w:tr>
      <w:tr w:rsidR="001A492A" w:rsidRPr="00E45420" w14:paraId="266AEF09"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71F626D" w14:textId="4FD89ED7"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A0FA6AB" w14:textId="32698FF1"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Chlamydia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trachomatis</w:t>
            </w:r>
            <w:proofErr w:type="spellEnd"/>
            <w:r w:rsidRPr="0026437C">
              <w:rPr>
                <w:rFonts w:ascii="Trebuchet MS" w:eastAsia="Calibri" w:hAnsi="Trebuchet MS" w:cs="Calibri"/>
                <w:sz w:val="22"/>
                <w:szCs w:val="22"/>
                <w:lang w:eastAsia="lt-LT"/>
              </w:rPr>
              <w:t xml:space="preserve"> antigeno nustatymas </w:t>
            </w:r>
            <w:proofErr w:type="spellStart"/>
            <w:r w:rsidRPr="0026437C">
              <w:rPr>
                <w:rFonts w:ascii="Trebuchet MS" w:eastAsia="Calibri" w:hAnsi="Trebuchet MS" w:cs="Calibri"/>
                <w:sz w:val="22"/>
                <w:szCs w:val="22"/>
                <w:lang w:eastAsia="lt-LT"/>
              </w:rPr>
              <w:t>imunofluorescencijos</w:t>
            </w:r>
            <w:proofErr w:type="spellEnd"/>
            <w:r w:rsidRPr="0026437C">
              <w:rPr>
                <w:rFonts w:ascii="Trebuchet MS" w:eastAsia="Calibri" w:hAnsi="Trebuchet MS" w:cs="Calibri"/>
                <w:sz w:val="22"/>
                <w:szCs w:val="22"/>
                <w:lang w:eastAsia="lt-LT"/>
              </w:rPr>
              <w:t xml:space="preserve"> metodu </w:t>
            </w:r>
          </w:p>
        </w:tc>
        <w:tc>
          <w:tcPr>
            <w:tcW w:w="1843" w:type="dxa"/>
            <w:tcBorders>
              <w:left w:val="single" w:sz="4" w:space="0" w:color="000000"/>
              <w:bottom w:val="single" w:sz="4" w:space="0" w:color="000000"/>
              <w:right w:val="single" w:sz="4" w:space="0" w:color="000000"/>
            </w:tcBorders>
            <w:shd w:val="clear" w:color="auto" w:fill="auto"/>
            <w:vAlign w:val="bottom"/>
          </w:tcPr>
          <w:p w14:paraId="6EE178B1" w14:textId="68FFB6B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756</w:t>
            </w:r>
          </w:p>
        </w:tc>
        <w:tc>
          <w:tcPr>
            <w:tcW w:w="2268" w:type="dxa"/>
            <w:tcBorders>
              <w:left w:val="single" w:sz="4" w:space="0" w:color="000000"/>
              <w:bottom w:val="single" w:sz="4" w:space="0" w:color="000000"/>
            </w:tcBorders>
            <w:shd w:val="clear" w:color="auto" w:fill="auto"/>
            <w:noWrap/>
            <w:vAlign w:val="bottom"/>
          </w:tcPr>
          <w:p w14:paraId="5AE00C72" w14:textId="443C929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604A4BDA" w14:textId="77777777" w:rsidR="001A492A" w:rsidRPr="00E45420" w:rsidRDefault="001A492A" w:rsidP="001A492A">
            <w:pPr>
              <w:rPr>
                <w:rFonts w:ascii="Trebuchet MS" w:hAnsi="Trebuchet MS"/>
                <w:sz w:val="22"/>
                <w:szCs w:val="22"/>
              </w:rPr>
            </w:pPr>
          </w:p>
        </w:tc>
        <w:tc>
          <w:tcPr>
            <w:tcW w:w="1726" w:type="dxa"/>
            <w:gridSpan w:val="2"/>
          </w:tcPr>
          <w:p w14:paraId="1D4CCD41" w14:textId="77777777" w:rsidR="001A492A" w:rsidRPr="00E45420" w:rsidRDefault="001A492A" w:rsidP="001A492A">
            <w:pPr>
              <w:rPr>
                <w:rFonts w:ascii="Trebuchet MS" w:hAnsi="Trebuchet MS"/>
                <w:sz w:val="22"/>
                <w:szCs w:val="22"/>
              </w:rPr>
            </w:pPr>
          </w:p>
        </w:tc>
      </w:tr>
      <w:tr w:rsidR="001A492A" w:rsidRPr="00E45420" w14:paraId="1216CDC5"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F60FD7D" w14:textId="2660E0E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6E9A0B7" w14:textId="16C3ED51"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Citomegalo</w:t>
            </w:r>
            <w:proofErr w:type="spellEnd"/>
            <w:r w:rsidRPr="0026437C">
              <w:rPr>
                <w:rFonts w:ascii="Trebuchet MS" w:eastAsia="Calibri" w:hAnsi="Trebuchet MS" w:cs="Calibri"/>
                <w:sz w:val="22"/>
                <w:szCs w:val="22"/>
                <w:lang w:eastAsia="lt-LT"/>
              </w:rPr>
              <w:t xml:space="preserve"> viruso (CMV) DNR kiekybinis nustatymas </w:t>
            </w:r>
          </w:p>
        </w:tc>
        <w:tc>
          <w:tcPr>
            <w:tcW w:w="1843" w:type="dxa"/>
            <w:tcBorders>
              <w:left w:val="single" w:sz="4" w:space="0" w:color="000000"/>
              <w:bottom w:val="single" w:sz="4" w:space="0" w:color="000000"/>
              <w:right w:val="single" w:sz="4" w:space="0" w:color="000000"/>
            </w:tcBorders>
            <w:shd w:val="clear" w:color="auto" w:fill="auto"/>
            <w:vAlign w:val="bottom"/>
          </w:tcPr>
          <w:p w14:paraId="2DA712C7" w14:textId="3511743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7D8819F5" w14:textId="62D00F6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958B8A6" w14:textId="77777777" w:rsidR="001A492A" w:rsidRPr="00E45420" w:rsidRDefault="001A492A" w:rsidP="001A492A">
            <w:pPr>
              <w:rPr>
                <w:rFonts w:ascii="Trebuchet MS" w:hAnsi="Trebuchet MS"/>
                <w:sz w:val="22"/>
                <w:szCs w:val="22"/>
              </w:rPr>
            </w:pPr>
          </w:p>
        </w:tc>
        <w:tc>
          <w:tcPr>
            <w:tcW w:w="1726" w:type="dxa"/>
            <w:gridSpan w:val="2"/>
          </w:tcPr>
          <w:p w14:paraId="0BB0A0D5" w14:textId="77777777" w:rsidR="001A492A" w:rsidRPr="00E45420" w:rsidRDefault="001A492A" w:rsidP="001A492A">
            <w:pPr>
              <w:rPr>
                <w:rFonts w:ascii="Trebuchet MS" w:hAnsi="Trebuchet MS"/>
                <w:sz w:val="22"/>
                <w:szCs w:val="22"/>
              </w:rPr>
            </w:pPr>
          </w:p>
        </w:tc>
      </w:tr>
      <w:tr w:rsidR="001A492A" w:rsidRPr="00E45420" w14:paraId="4EBB35EC"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FE0AF7F" w14:textId="1E0156E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9B96611" w14:textId="7573EAF4"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Citomegalo</w:t>
            </w:r>
            <w:proofErr w:type="spellEnd"/>
            <w:r w:rsidRPr="0026437C">
              <w:rPr>
                <w:rFonts w:ascii="Trebuchet MS" w:eastAsia="Calibri" w:hAnsi="Trebuchet MS" w:cs="Calibri"/>
                <w:sz w:val="22"/>
                <w:szCs w:val="22"/>
                <w:lang w:eastAsia="lt-LT"/>
              </w:rPr>
              <w:t xml:space="preserve"> viruso (CMV)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antikūnų nustatymas IFA metodu </w:t>
            </w:r>
          </w:p>
        </w:tc>
        <w:tc>
          <w:tcPr>
            <w:tcW w:w="1843" w:type="dxa"/>
            <w:tcBorders>
              <w:left w:val="single" w:sz="4" w:space="0" w:color="000000"/>
              <w:bottom w:val="single" w:sz="4" w:space="0" w:color="000000"/>
              <w:right w:val="single" w:sz="4" w:space="0" w:color="000000"/>
            </w:tcBorders>
            <w:shd w:val="clear" w:color="auto" w:fill="auto"/>
            <w:vAlign w:val="bottom"/>
          </w:tcPr>
          <w:p w14:paraId="0397A6ED" w14:textId="79A3D40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6BEB7C21" w14:textId="62ECDCB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4405FA5F" w14:textId="77777777" w:rsidR="001A492A" w:rsidRPr="00E45420" w:rsidRDefault="001A492A" w:rsidP="001A492A">
            <w:pPr>
              <w:rPr>
                <w:rFonts w:ascii="Trebuchet MS" w:hAnsi="Trebuchet MS"/>
                <w:sz w:val="22"/>
                <w:szCs w:val="22"/>
              </w:rPr>
            </w:pPr>
          </w:p>
        </w:tc>
        <w:tc>
          <w:tcPr>
            <w:tcW w:w="1726" w:type="dxa"/>
            <w:gridSpan w:val="2"/>
          </w:tcPr>
          <w:p w14:paraId="3462D612" w14:textId="77777777" w:rsidR="001A492A" w:rsidRPr="00E45420" w:rsidRDefault="001A492A" w:rsidP="001A492A">
            <w:pPr>
              <w:rPr>
                <w:rFonts w:ascii="Trebuchet MS" w:hAnsi="Trebuchet MS"/>
                <w:sz w:val="22"/>
                <w:szCs w:val="22"/>
              </w:rPr>
            </w:pPr>
          </w:p>
        </w:tc>
      </w:tr>
      <w:tr w:rsidR="001A492A" w:rsidRPr="00E45420" w14:paraId="1A0D5D61"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83E54A0" w14:textId="5F7BB55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A413041" w14:textId="7B098B1F"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Citomegalo</w:t>
            </w:r>
            <w:proofErr w:type="spellEnd"/>
            <w:r w:rsidRPr="0026437C">
              <w:rPr>
                <w:rFonts w:ascii="Trebuchet MS" w:eastAsia="Calibri" w:hAnsi="Trebuchet MS" w:cs="Calibri"/>
                <w:sz w:val="22"/>
                <w:szCs w:val="22"/>
                <w:lang w:eastAsia="lt-LT"/>
              </w:rPr>
              <w:t xml:space="preserve"> viruso (CMV)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 xml:space="preserve"> antikūnų nustatymas IFA metodu </w:t>
            </w:r>
          </w:p>
        </w:tc>
        <w:tc>
          <w:tcPr>
            <w:tcW w:w="1843" w:type="dxa"/>
            <w:tcBorders>
              <w:left w:val="single" w:sz="4" w:space="0" w:color="000000"/>
              <w:bottom w:val="single" w:sz="4" w:space="0" w:color="000000"/>
              <w:right w:val="single" w:sz="4" w:space="0" w:color="000000"/>
            </w:tcBorders>
            <w:shd w:val="clear" w:color="auto" w:fill="auto"/>
            <w:vAlign w:val="bottom"/>
          </w:tcPr>
          <w:p w14:paraId="6795BEC1" w14:textId="1D0A8C1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76C3DFF5" w14:textId="33DCCFB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53739EC8" w14:textId="77777777" w:rsidR="001A492A" w:rsidRPr="00E45420" w:rsidRDefault="001A492A" w:rsidP="001A492A">
            <w:pPr>
              <w:rPr>
                <w:rFonts w:ascii="Trebuchet MS" w:hAnsi="Trebuchet MS"/>
                <w:sz w:val="22"/>
                <w:szCs w:val="22"/>
              </w:rPr>
            </w:pPr>
          </w:p>
        </w:tc>
        <w:tc>
          <w:tcPr>
            <w:tcW w:w="1726" w:type="dxa"/>
            <w:gridSpan w:val="2"/>
          </w:tcPr>
          <w:p w14:paraId="159F4456" w14:textId="77777777" w:rsidR="001A492A" w:rsidRPr="00E45420" w:rsidRDefault="001A492A" w:rsidP="001A492A">
            <w:pPr>
              <w:rPr>
                <w:rFonts w:ascii="Trebuchet MS" w:hAnsi="Trebuchet MS"/>
                <w:sz w:val="22"/>
                <w:szCs w:val="22"/>
              </w:rPr>
            </w:pPr>
          </w:p>
        </w:tc>
      </w:tr>
      <w:tr w:rsidR="001A492A" w:rsidRPr="00E45420" w14:paraId="7BC585CD"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DC40651" w14:textId="06E26950"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4330E1E" w14:textId="382B2776"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Clostridium</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difficile</w:t>
            </w:r>
            <w:proofErr w:type="spellEnd"/>
            <w:r w:rsidRPr="0026437C">
              <w:rPr>
                <w:rFonts w:ascii="Trebuchet MS" w:eastAsia="Calibri" w:hAnsi="Trebuchet MS" w:cs="Calibri"/>
                <w:sz w:val="22"/>
                <w:szCs w:val="22"/>
                <w:lang w:eastAsia="lt-LT"/>
              </w:rPr>
              <w:t xml:space="preserve"> (C. </w:t>
            </w:r>
            <w:proofErr w:type="spellStart"/>
            <w:r w:rsidRPr="0026437C">
              <w:rPr>
                <w:rFonts w:ascii="Trebuchet MS" w:eastAsia="Calibri" w:hAnsi="Trebuchet MS" w:cs="Calibri"/>
                <w:sz w:val="22"/>
                <w:szCs w:val="22"/>
                <w:lang w:eastAsia="lt-LT"/>
              </w:rPr>
              <w:t>difficile</w:t>
            </w:r>
            <w:proofErr w:type="spellEnd"/>
            <w:r w:rsidRPr="0026437C">
              <w:rPr>
                <w:rFonts w:ascii="Trebuchet MS" w:eastAsia="Calibri" w:hAnsi="Trebuchet MS" w:cs="Calibri"/>
                <w:sz w:val="22"/>
                <w:szCs w:val="22"/>
                <w:lang w:eastAsia="lt-LT"/>
              </w:rPr>
              <w:t xml:space="preserve">) toksino A/B nustatymas </w:t>
            </w:r>
            <w:proofErr w:type="spellStart"/>
            <w:r w:rsidRPr="0026437C">
              <w:rPr>
                <w:rFonts w:ascii="Trebuchet MS" w:eastAsia="Calibri" w:hAnsi="Trebuchet MS" w:cs="Calibri"/>
                <w:sz w:val="22"/>
                <w:szCs w:val="22"/>
                <w:lang w:eastAsia="lt-LT"/>
              </w:rPr>
              <w:t>imunochromatografiniu</w:t>
            </w:r>
            <w:proofErr w:type="spellEnd"/>
            <w:r w:rsidRPr="0026437C">
              <w:rPr>
                <w:rFonts w:ascii="Trebuchet MS" w:eastAsia="Calibri" w:hAnsi="Trebuchet MS" w:cs="Calibri"/>
                <w:sz w:val="22"/>
                <w:szCs w:val="22"/>
                <w:lang w:eastAsia="lt-LT"/>
              </w:rPr>
              <w:t xml:space="preserve"> metodu</w:t>
            </w:r>
          </w:p>
        </w:tc>
        <w:tc>
          <w:tcPr>
            <w:tcW w:w="1843" w:type="dxa"/>
            <w:tcBorders>
              <w:left w:val="single" w:sz="4" w:space="0" w:color="000000"/>
              <w:bottom w:val="single" w:sz="4" w:space="0" w:color="000000"/>
              <w:right w:val="single" w:sz="4" w:space="0" w:color="000000"/>
            </w:tcBorders>
            <w:shd w:val="clear" w:color="auto" w:fill="auto"/>
            <w:vAlign w:val="bottom"/>
          </w:tcPr>
          <w:p w14:paraId="23AFD1CC" w14:textId="38ACAC4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2B10550E" w14:textId="391A95B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išmatos</w:t>
            </w:r>
          </w:p>
        </w:tc>
        <w:tc>
          <w:tcPr>
            <w:tcW w:w="1726" w:type="dxa"/>
          </w:tcPr>
          <w:p w14:paraId="2C9BBAAD" w14:textId="77777777" w:rsidR="001A492A" w:rsidRPr="00E45420" w:rsidRDefault="001A492A" w:rsidP="001A492A">
            <w:pPr>
              <w:rPr>
                <w:rFonts w:ascii="Trebuchet MS" w:hAnsi="Trebuchet MS"/>
                <w:sz w:val="22"/>
                <w:szCs w:val="22"/>
              </w:rPr>
            </w:pPr>
          </w:p>
        </w:tc>
        <w:tc>
          <w:tcPr>
            <w:tcW w:w="1726" w:type="dxa"/>
            <w:gridSpan w:val="2"/>
          </w:tcPr>
          <w:p w14:paraId="6D55485A" w14:textId="77777777" w:rsidR="001A492A" w:rsidRPr="00E45420" w:rsidRDefault="001A492A" w:rsidP="001A492A">
            <w:pPr>
              <w:rPr>
                <w:rFonts w:ascii="Trebuchet MS" w:hAnsi="Trebuchet MS"/>
                <w:sz w:val="22"/>
                <w:szCs w:val="22"/>
              </w:rPr>
            </w:pPr>
          </w:p>
        </w:tc>
      </w:tr>
      <w:tr w:rsidR="001A492A" w:rsidRPr="00E45420" w14:paraId="68C002C1"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3AAF2E5" w14:textId="140C28B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0352AE9" w14:textId="6A95B5CD"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Dermatofitų</w:t>
            </w:r>
            <w:proofErr w:type="spellEnd"/>
            <w:r w:rsidRPr="0026437C">
              <w:rPr>
                <w:rFonts w:ascii="Trebuchet MS" w:eastAsia="Calibri" w:hAnsi="Trebuchet MS" w:cs="Calibri"/>
                <w:sz w:val="22"/>
                <w:szCs w:val="22"/>
                <w:lang w:eastAsia="lt-LT"/>
              </w:rPr>
              <w:t xml:space="preserve"> nustatymas molekulinės biologijos metodu</w:t>
            </w:r>
          </w:p>
        </w:tc>
        <w:tc>
          <w:tcPr>
            <w:tcW w:w="1843" w:type="dxa"/>
            <w:tcBorders>
              <w:left w:val="single" w:sz="4" w:space="0" w:color="000000"/>
              <w:bottom w:val="single" w:sz="4" w:space="0" w:color="000000"/>
              <w:right w:val="single" w:sz="4" w:space="0" w:color="000000"/>
            </w:tcBorders>
            <w:shd w:val="clear" w:color="auto" w:fill="auto"/>
            <w:vAlign w:val="bottom"/>
          </w:tcPr>
          <w:p w14:paraId="0151C03C" w14:textId="53596DB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w:t>
            </w:r>
          </w:p>
        </w:tc>
        <w:tc>
          <w:tcPr>
            <w:tcW w:w="2268" w:type="dxa"/>
            <w:tcBorders>
              <w:left w:val="single" w:sz="4" w:space="0" w:color="000000"/>
              <w:bottom w:val="single" w:sz="4" w:space="0" w:color="000000"/>
            </w:tcBorders>
            <w:shd w:val="clear" w:color="auto" w:fill="auto"/>
            <w:noWrap/>
            <w:vAlign w:val="bottom"/>
          </w:tcPr>
          <w:p w14:paraId="38485FF8" w14:textId="4BEFA58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4B9670F9" w14:textId="77777777" w:rsidR="001A492A" w:rsidRPr="00E45420" w:rsidRDefault="001A492A" w:rsidP="001A492A">
            <w:pPr>
              <w:rPr>
                <w:rFonts w:ascii="Trebuchet MS" w:hAnsi="Trebuchet MS"/>
                <w:sz w:val="22"/>
                <w:szCs w:val="22"/>
              </w:rPr>
            </w:pPr>
          </w:p>
        </w:tc>
        <w:tc>
          <w:tcPr>
            <w:tcW w:w="1726" w:type="dxa"/>
            <w:gridSpan w:val="2"/>
          </w:tcPr>
          <w:p w14:paraId="6578DCEB" w14:textId="77777777" w:rsidR="001A492A" w:rsidRPr="00E45420" w:rsidRDefault="001A492A" w:rsidP="001A492A">
            <w:pPr>
              <w:rPr>
                <w:rFonts w:ascii="Trebuchet MS" w:hAnsi="Trebuchet MS"/>
                <w:sz w:val="22"/>
                <w:szCs w:val="22"/>
              </w:rPr>
            </w:pPr>
          </w:p>
        </w:tc>
      </w:tr>
      <w:tr w:rsidR="001A492A" w:rsidRPr="00E45420" w14:paraId="690F006C"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93688B8" w14:textId="25B15F1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C27D62F" w14:textId="0C6C74CF"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Difterijos sukėlėjo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20310317" w14:textId="28D3DEF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w:t>
            </w:r>
          </w:p>
        </w:tc>
        <w:tc>
          <w:tcPr>
            <w:tcW w:w="2268" w:type="dxa"/>
            <w:tcBorders>
              <w:left w:val="single" w:sz="4" w:space="0" w:color="000000"/>
              <w:bottom w:val="single" w:sz="4" w:space="0" w:color="000000"/>
            </w:tcBorders>
            <w:shd w:val="clear" w:color="auto" w:fill="auto"/>
            <w:noWrap/>
            <w:vAlign w:val="bottom"/>
          </w:tcPr>
          <w:p w14:paraId="13505F14" w14:textId="43AE813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0D5C2DF4" w14:textId="77777777" w:rsidR="001A492A" w:rsidRPr="00E45420" w:rsidRDefault="001A492A" w:rsidP="001A492A">
            <w:pPr>
              <w:rPr>
                <w:rFonts w:ascii="Trebuchet MS" w:hAnsi="Trebuchet MS"/>
                <w:sz w:val="22"/>
                <w:szCs w:val="22"/>
              </w:rPr>
            </w:pPr>
          </w:p>
        </w:tc>
        <w:tc>
          <w:tcPr>
            <w:tcW w:w="1726" w:type="dxa"/>
            <w:gridSpan w:val="2"/>
          </w:tcPr>
          <w:p w14:paraId="245B9926" w14:textId="77777777" w:rsidR="001A492A" w:rsidRPr="00E45420" w:rsidRDefault="001A492A" w:rsidP="001A492A">
            <w:pPr>
              <w:rPr>
                <w:rFonts w:ascii="Trebuchet MS" w:hAnsi="Trebuchet MS"/>
                <w:sz w:val="22"/>
                <w:szCs w:val="22"/>
              </w:rPr>
            </w:pPr>
          </w:p>
        </w:tc>
      </w:tr>
      <w:tr w:rsidR="001A492A" w:rsidRPr="00E45420" w14:paraId="74D2CA1B"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7F902338" w14:textId="64E31F94"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7A42270" w14:textId="37C9DBED"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E.coli</w:t>
            </w:r>
            <w:proofErr w:type="spellEnd"/>
            <w:r w:rsidRPr="0026437C">
              <w:rPr>
                <w:rFonts w:ascii="Trebuchet MS" w:eastAsia="Calibri" w:hAnsi="Trebuchet MS" w:cs="Calibri"/>
                <w:sz w:val="22"/>
                <w:szCs w:val="22"/>
                <w:lang w:eastAsia="lt-LT"/>
              </w:rPr>
              <w:t xml:space="preserve"> O157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38C9779C" w14:textId="631DE53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w:t>
            </w:r>
          </w:p>
        </w:tc>
        <w:tc>
          <w:tcPr>
            <w:tcW w:w="2268" w:type="dxa"/>
            <w:tcBorders>
              <w:left w:val="single" w:sz="4" w:space="0" w:color="000000"/>
              <w:bottom w:val="single" w:sz="4" w:space="0" w:color="000000"/>
            </w:tcBorders>
            <w:shd w:val="clear" w:color="auto" w:fill="auto"/>
            <w:noWrap/>
            <w:vAlign w:val="bottom"/>
          </w:tcPr>
          <w:p w14:paraId="23FE61E2" w14:textId="189FEBE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70FDD624" w14:textId="77777777" w:rsidR="001A492A" w:rsidRPr="00E45420" w:rsidRDefault="001A492A" w:rsidP="001A492A">
            <w:pPr>
              <w:rPr>
                <w:rFonts w:ascii="Trebuchet MS" w:hAnsi="Trebuchet MS"/>
                <w:sz w:val="22"/>
                <w:szCs w:val="22"/>
              </w:rPr>
            </w:pPr>
          </w:p>
        </w:tc>
        <w:tc>
          <w:tcPr>
            <w:tcW w:w="1726" w:type="dxa"/>
            <w:gridSpan w:val="2"/>
          </w:tcPr>
          <w:p w14:paraId="550D2860" w14:textId="77777777" w:rsidR="001A492A" w:rsidRPr="00E45420" w:rsidRDefault="001A492A" w:rsidP="001A492A">
            <w:pPr>
              <w:rPr>
                <w:rFonts w:ascii="Trebuchet MS" w:hAnsi="Trebuchet MS"/>
                <w:sz w:val="22"/>
                <w:szCs w:val="22"/>
              </w:rPr>
            </w:pPr>
          </w:p>
        </w:tc>
      </w:tr>
      <w:tr w:rsidR="001A492A" w:rsidRPr="00E45420" w14:paraId="1CC85579"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5A068D7" w14:textId="5C84B6E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5E2E3D7" w14:textId="5606EBD0"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Echinococcus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granulosus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nustatymas IFA metodu </w:t>
            </w:r>
          </w:p>
        </w:tc>
        <w:tc>
          <w:tcPr>
            <w:tcW w:w="1843" w:type="dxa"/>
            <w:tcBorders>
              <w:left w:val="single" w:sz="4" w:space="0" w:color="000000"/>
              <w:bottom w:val="single" w:sz="4" w:space="0" w:color="000000"/>
              <w:right w:val="single" w:sz="4" w:space="0" w:color="000000"/>
            </w:tcBorders>
            <w:shd w:val="clear" w:color="auto" w:fill="auto"/>
            <w:vAlign w:val="bottom"/>
          </w:tcPr>
          <w:p w14:paraId="21B5EF74" w14:textId="0CEEC13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5BAFE82A" w14:textId="4A29DD5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066A87DA" w14:textId="77777777" w:rsidR="001A492A" w:rsidRPr="00E45420" w:rsidRDefault="001A492A" w:rsidP="001A492A">
            <w:pPr>
              <w:rPr>
                <w:rFonts w:ascii="Trebuchet MS" w:hAnsi="Trebuchet MS"/>
                <w:sz w:val="22"/>
                <w:szCs w:val="22"/>
              </w:rPr>
            </w:pPr>
          </w:p>
        </w:tc>
        <w:tc>
          <w:tcPr>
            <w:tcW w:w="1726" w:type="dxa"/>
            <w:gridSpan w:val="2"/>
          </w:tcPr>
          <w:p w14:paraId="3FEA5B96" w14:textId="77777777" w:rsidR="001A492A" w:rsidRPr="00E45420" w:rsidRDefault="001A492A" w:rsidP="001A492A">
            <w:pPr>
              <w:rPr>
                <w:rFonts w:ascii="Trebuchet MS" w:hAnsi="Trebuchet MS"/>
                <w:sz w:val="22"/>
                <w:szCs w:val="22"/>
              </w:rPr>
            </w:pPr>
          </w:p>
        </w:tc>
      </w:tr>
      <w:tr w:rsidR="001A492A" w:rsidRPr="00E45420" w14:paraId="61AE6405"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C83BD7A" w14:textId="13E27DD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508C5D6" w14:textId="629166CC"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Echinococcus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granulosus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Echinococcusmultilocularis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antikūnų nustatymas </w:t>
            </w:r>
            <w:proofErr w:type="spellStart"/>
            <w:r w:rsidRPr="0026437C">
              <w:rPr>
                <w:rFonts w:ascii="Trebuchet MS" w:eastAsia="Calibri" w:hAnsi="Trebuchet MS" w:cs="Calibri"/>
                <w:sz w:val="22"/>
                <w:szCs w:val="22"/>
                <w:lang w:eastAsia="lt-LT"/>
              </w:rPr>
              <w:t>imunobloto</w:t>
            </w:r>
            <w:proofErr w:type="spellEnd"/>
            <w:r w:rsidRPr="0026437C">
              <w:rPr>
                <w:rFonts w:ascii="Trebuchet MS" w:eastAsia="Calibri" w:hAnsi="Trebuchet MS" w:cs="Calibri"/>
                <w:sz w:val="22"/>
                <w:szCs w:val="22"/>
                <w:lang w:eastAsia="lt-LT"/>
              </w:rPr>
              <w:t xml:space="preserve"> metodu</w:t>
            </w:r>
          </w:p>
        </w:tc>
        <w:tc>
          <w:tcPr>
            <w:tcW w:w="1843" w:type="dxa"/>
            <w:tcBorders>
              <w:left w:val="single" w:sz="4" w:space="0" w:color="000000"/>
              <w:bottom w:val="single" w:sz="4" w:space="0" w:color="000000"/>
              <w:right w:val="single" w:sz="4" w:space="0" w:color="000000"/>
            </w:tcBorders>
            <w:shd w:val="clear" w:color="auto" w:fill="auto"/>
            <w:vAlign w:val="bottom"/>
          </w:tcPr>
          <w:p w14:paraId="02C8F6E8" w14:textId="3E769C0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72B4DCF3" w14:textId="431D96C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1F8D38BD" w14:textId="77777777" w:rsidR="001A492A" w:rsidRPr="00E45420" w:rsidRDefault="001A492A" w:rsidP="001A492A">
            <w:pPr>
              <w:rPr>
                <w:rFonts w:ascii="Trebuchet MS" w:hAnsi="Trebuchet MS"/>
                <w:sz w:val="22"/>
                <w:szCs w:val="22"/>
              </w:rPr>
            </w:pPr>
          </w:p>
        </w:tc>
        <w:tc>
          <w:tcPr>
            <w:tcW w:w="1726" w:type="dxa"/>
            <w:gridSpan w:val="2"/>
          </w:tcPr>
          <w:p w14:paraId="07C668C8" w14:textId="77777777" w:rsidR="001A492A" w:rsidRPr="00E45420" w:rsidRDefault="001A492A" w:rsidP="001A492A">
            <w:pPr>
              <w:rPr>
                <w:rFonts w:ascii="Trebuchet MS" w:hAnsi="Trebuchet MS"/>
                <w:sz w:val="22"/>
                <w:szCs w:val="22"/>
              </w:rPr>
            </w:pPr>
          </w:p>
        </w:tc>
      </w:tr>
      <w:tr w:rsidR="001A492A" w:rsidRPr="00E45420" w14:paraId="2758051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7A4009D3" w14:textId="5C80A2CE"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5C5E715" w14:textId="7F2190F3"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Echinococcus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multilocularis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antikūnų  nustatymas IFA metodu</w:t>
            </w:r>
          </w:p>
        </w:tc>
        <w:tc>
          <w:tcPr>
            <w:tcW w:w="1843" w:type="dxa"/>
            <w:tcBorders>
              <w:left w:val="single" w:sz="4" w:space="0" w:color="000000"/>
              <w:bottom w:val="single" w:sz="4" w:space="0" w:color="000000"/>
              <w:right w:val="single" w:sz="4" w:space="0" w:color="000000"/>
            </w:tcBorders>
            <w:shd w:val="clear" w:color="auto" w:fill="auto"/>
            <w:vAlign w:val="bottom"/>
          </w:tcPr>
          <w:p w14:paraId="44ABABDD" w14:textId="674D15A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08ED1362" w14:textId="612DCB9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0A0D3EC4" w14:textId="77777777" w:rsidR="001A492A" w:rsidRPr="00E45420" w:rsidRDefault="001A492A" w:rsidP="001A492A">
            <w:pPr>
              <w:rPr>
                <w:rFonts w:ascii="Trebuchet MS" w:hAnsi="Trebuchet MS"/>
                <w:sz w:val="22"/>
                <w:szCs w:val="22"/>
              </w:rPr>
            </w:pPr>
          </w:p>
        </w:tc>
        <w:tc>
          <w:tcPr>
            <w:tcW w:w="1726" w:type="dxa"/>
            <w:gridSpan w:val="2"/>
          </w:tcPr>
          <w:p w14:paraId="392DA677" w14:textId="77777777" w:rsidR="001A492A" w:rsidRPr="00E45420" w:rsidRDefault="001A492A" w:rsidP="001A492A">
            <w:pPr>
              <w:rPr>
                <w:rFonts w:ascii="Trebuchet MS" w:hAnsi="Trebuchet MS"/>
                <w:sz w:val="22"/>
                <w:szCs w:val="22"/>
              </w:rPr>
            </w:pPr>
          </w:p>
        </w:tc>
      </w:tr>
      <w:tr w:rsidR="001A492A" w:rsidRPr="00E45420" w14:paraId="489F007B"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76C7FF5F" w14:textId="6585A8C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19CCC4E" w14:textId="45C2A93F"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Enterobakterijų</w:t>
            </w:r>
            <w:proofErr w:type="spellEnd"/>
            <w:r w:rsidRPr="0026437C">
              <w:rPr>
                <w:rFonts w:ascii="Trebuchet MS" w:eastAsia="Calibri" w:hAnsi="Trebuchet MS" w:cs="Calibri"/>
                <w:sz w:val="22"/>
                <w:szCs w:val="22"/>
                <w:lang w:eastAsia="lt-LT"/>
              </w:rPr>
              <w:t xml:space="preserve"> identifikavimas iki genties</w:t>
            </w:r>
          </w:p>
        </w:tc>
        <w:tc>
          <w:tcPr>
            <w:tcW w:w="1843" w:type="dxa"/>
            <w:tcBorders>
              <w:left w:val="single" w:sz="4" w:space="0" w:color="000000"/>
              <w:bottom w:val="single" w:sz="4" w:space="0" w:color="000000"/>
              <w:right w:val="single" w:sz="4" w:space="0" w:color="000000"/>
            </w:tcBorders>
            <w:shd w:val="clear" w:color="auto" w:fill="auto"/>
            <w:vAlign w:val="bottom"/>
          </w:tcPr>
          <w:p w14:paraId="46762CF3" w14:textId="1344A8B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2520</w:t>
            </w:r>
          </w:p>
        </w:tc>
        <w:tc>
          <w:tcPr>
            <w:tcW w:w="2268" w:type="dxa"/>
            <w:tcBorders>
              <w:left w:val="single" w:sz="4" w:space="0" w:color="000000"/>
              <w:bottom w:val="single" w:sz="4" w:space="0" w:color="000000"/>
            </w:tcBorders>
            <w:shd w:val="clear" w:color="auto" w:fill="auto"/>
            <w:noWrap/>
            <w:vAlign w:val="bottom"/>
          </w:tcPr>
          <w:p w14:paraId="3EA74D87" w14:textId="34E78F3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356196C" w14:textId="77777777" w:rsidR="001A492A" w:rsidRPr="00E45420" w:rsidRDefault="001A492A" w:rsidP="001A492A">
            <w:pPr>
              <w:rPr>
                <w:rFonts w:ascii="Trebuchet MS" w:hAnsi="Trebuchet MS"/>
                <w:sz w:val="22"/>
                <w:szCs w:val="22"/>
              </w:rPr>
            </w:pPr>
          </w:p>
        </w:tc>
        <w:tc>
          <w:tcPr>
            <w:tcW w:w="1726" w:type="dxa"/>
            <w:gridSpan w:val="2"/>
          </w:tcPr>
          <w:p w14:paraId="091A14DC" w14:textId="77777777" w:rsidR="001A492A" w:rsidRPr="00E45420" w:rsidRDefault="001A492A" w:rsidP="001A492A">
            <w:pPr>
              <w:rPr>
                <w:rFonts w:ascii="Trebuchet MS" w:hAnsi="Trebuchet MS"/>
                <w:sz w:val="22"/>
                <w:szCs w:val="22"/>
              </w:rPr>
            </w:pPr>
          </w:p>
        </w:tc>
      </w:tr>
      <w:tr w:rsidR="001A492A" w:rsidRPr="00E45420" w14:paraId="5DFAA59E"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6E2503E" w14:textId="243AD4E6"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32D2109" w14:textId="57E3B02D"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Enterobakterijų</w:t>
            </w:r>
            <w:proofErr w:type="spellEnd"/>
            <w:r w:rsidRPr="0026437C">
              <w:rPr>
                <w:rFonts w:ascii="Trebuchet MS" w:eastAsia="Calibri" w:hAnsi="Trebuchet MS" w:cs="Calibri"/>
                <w:sz w:val="22"/>
                <w:szCs w:val="22"/>
                <w:lang w:eastAsia="lt-LT"/>
              </w:rPr>
              <w:t xml:space="preserve">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73679B1A" w14:textId="4C08864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2940</w:t>
            </w:r>
          </w:p>
        </w:tc>
        <w:tc>
          <w:tcPr>
            <w:tcW w:w="2268" w:type="dxa"/>
            <w:tcBorders>
              <w:left w:val="single" w:sz="4" w:space="0" w:color="000000"/>
              <w:bottom w:val="single" w:sz="4" w:space="0" w:color="000000"/>
            </w:tcBorders>
            <w:shd w:val="clear" w:color="auto" w:fill="auto"/>
            <w:noWrap/>
            <w:vAlign w:val="bottom"/>
          </w:tcPr>
          <w:p w14:paraId="68B62C1B" w14:textId="326EB98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FC6E4CC" w14:textId="77777777" w:rsidR="001A492A" w:rsidRPr="00E45420" w:rsidRDefault="001A492A" w:rsidP="001A492A">
            <w:pPr>
              <w:rPr>
                <w:rFonts w:ascii="Trebuchet MS" w:hAnsi="Trebuchet MS"/>
                <w:sz w:val="22"/>
                <w:szCs w:val="22"/>
              </w:rPr>
            </w:pPr>
          </w:p>
        </w:tc>
        <w:tc>
          <w:tcPr>
            <w:tcW w:w="1726" w:type="dxa"/>
            <w:gridSpan w:val="2"/>
          </w:tcPr>
          <w:p w14:paraId="7C44298B" w14:textId="77777777" w:rsidR="001A492A" w:rsidRPr="00E45420" w:rsidRDefault="001A492A" w:rsidP="001A492A">
            <w:pPr>
              <w:rPr>
                <w:rFonts w:ascii="Trebuchet MS" w:hAnsi="Trebuchet MS"/>
                <w:sz w:val="22"/>
                <w:szCs w:val="22"/>
              </w:rPr>
            </w:pPr>
          </w:p>
        </w:tc>
      </w:tr>
      <w:tr w:rsidR="001A492A" w:rsidRPr="00E45420" w14:paraId="32D7D753"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73B07C6E" w14:textId="378C42FE"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4A28697" w14:textId="54EA8377"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Enterokokų</w:t>
            </w:r>
            <w:proofErr w:type="spellEnd"/>
            <w:r w:rsidRPr="0026437C">
              <w:rPr>
                <w:rFonts w:ascii="Trebuchet MS" w:eastAsia="Calibri" w:hAnsi="Trebuchet MS" w:cs="Calibri"/>
                <w:sz w:val="22"/>
                <w:szCs w:val="22"/>
                <w:lang w:eastAsia="lt-LT"/>
              </w:rPr>
              <w:t xml:space="preserve"> identifikavimas iki genties</w:t>
            </w:r>
          </w:p>
        </w:tc>
        <w:tc>
          <w:tcPr>
            <w:tcW w:w="1843" w:type="dxa"/>
            <w:tcBorders>
              <w:left w:val="single" w:sz="4" w:space="0" w:color="000000"/>
              <w:bottom w:val="single" w:sz="4" w:space="0" w:color="000000"/>
              <w:right w:val="single" w:sz="4" w:space="0" w:color="000000"/>
            </w:tcBorders>
            <w:shd w:val="clear" w:color="auto" w:fill="auto"/>
            <w:vAlign w:val="bottom"/>
          </w:tcPr>
          <w:p w14:paraId="258D87E4" w14:textId="7E138AC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w:t>
            </w:r>
          </w:p>
        </w:tc>
        <w:tc>
          <w:tcPr>
            <w:tcW w:w="2268" w:type="dxa"/>
            <w:tcBorders>
              <w:left w:val="single" w:sz="4" w:space="0" w:color="000000"/>
              <w:bottom w:val="single" w:sz="4" w:space="0" w:color="000000"/>
            </w:tcBorders>
            <w:shd w:val="clear" w:color="auto" w:fill="auto"/>
            <w:noWrap/>
            <w:vAlign w:val="bottom"/>
          </w:tcPr>
          <w:p w14:paraId="41A2F418" w14:textId="5CD13E5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37B1463" w14:textId="77777777" w:rsidR="001A492A" w:rsidRPr="00E45420" w:rsidRDefault="001A492A" w:rsidP="001A492A">
            <w:pPr>
              <w:rPr>
                <w:rFonts w:ascii="Trebuchet MS" w:hAnsi="Trebuchet MS"/>
                <w:sz w:val="22"/>
                <w:szCs w:val="22"/>
              </w:rPr>
            </w:pPr>
          </w:p>
        </w:tc>
        <w:tc>
          <w:tcPr>
            <w:tcW w:w="1726" w:type="dxa"/>
            <w:gridSpan w:val="2"/>
          </w:tcPr>
          <w:p w14:paraId="43C9E15F" w14:textId="77777777" w:rsidR="001A492A" w:rsidRPr="00E45420" w:rsidRDefault="001A492A" w:rsidP="001A492A">
            <w:pPr>
              <w:rPr>
                <w:rFonts w:ascii="Trebuchet MS" w:hAnsi="Trebuchet MS"/>
                <w:sz w:val="22"/>
                <w:szCs w:val="22"/>
              </w:rPr>
            </w:pPr>
          </w:p>
        </w:tc>
      </w:tr>
      <w:tr w:rsidR="001A492A" w:rsidRPr="00E45420" w14:paraId="6DA5F320"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D6C4E84" w14:textId="58B6059F"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F0CDCBE" w14:textId="43C25342"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Enterokokų</w:t>
            </w:r>
            <w:proofErr w:type="spellEnd"/>
            <w:r w:rsidRPr="0026437C">
              <w:rPr>
                <w:rFonts w:ascii="Trebuchet MS" w:eastAsia="Calibri" w:hAnsi="Trebuchet MS" w:cs="Calibri"/>
                <w:sz w:val="22"/>
                <w:szCs w:val="22"/>
                <w:lang w:eastAsia="lt-LT"/>
              </w:rPr>
              <w:t xml:space="preserve">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601DA7BB" w14:textId="4EBF2D2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6CB8915D" w14:textId="6252AEC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7FAD9438" w14:textId="77777777" w:rsidR="001A492A" w:rsidRPr="00E45420" w:rsidRDefault="001A492A" w:rsidP="001A492A">
            <w:pPr>
              <w:rPr>
                <w:rFonts w:ascii="Trebuchet MS" w:hAnsi="Trebuchet MS"/>
                <w:sz w:val="22"/>
                <w:szCs w:val="22"/>
              </w:rPr>
            </w:pPr>
          </w:p>
        </w:tc>
        <w:tc>
          <w:tcPr>
            <w:tcW w:w="1726" w:type="dxa"/>
            <w:gridSpan w:val="2"/>
          </w:tcPr>
          <w:p w14:paraId="411C16DD" w14:textId="77777777" w:rsidR="001A492A" w:rsidRPr="00E45420" w:rsidRDefault="001A492A" w:rsidP="001A492A">
            <w:pPr>
              <w:rPr>
                <w:rFonts w:ascii="Trebuchet MS" w:hAnsi="Trebuchet MS"/>
                <w:sz w:val="22"/>
                <w:szCs w:val="22"/>
              </w:rPr>
            </w:pPr>
          </w:p>
        </w:tc>
      </w:tr>
      <w:tr w:rsidR="001A492A" w:rsidRPr="00E45420" w14:paraId="7F4F8C9F"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46925E4" w14:textId="56DE3F83"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0DF4651" w14:textId="1100DB74"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Enteropatogeninių</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ešerichijų</w:t>
            </w:r>
            <w:proofErr w:type="spellEnd"/>
            <w:r w:rsidRPr="0026437C">
              <w:rPr>
                <w:rFonts w:ascii="Trebuchet MS" w:eastAsia="Calibri" w:hAnsi="Trebuchet MS" w:cs="Calibri"/>
                <w:sz w:val="22"/>
                <w:szCs w:val="22"/>
                <w:lang w:eastAsia="lt-LT"/>
              </w:rPr>
              <w:t xml:space="preserve">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02E6C43E" w14:textId="173555E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6A031FCA" w14:textId="19081A8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14E77B1A" w14:textId="77777777" w:rsidR="001A492A" w:rsidRPr="00E45420" w:rsidRDefault="001A492A" w:rsidP="001A492A">
            <w:pPr>
              <w:rPr>
                <w:rFonts w:ascii="Trebuchet MS" w:hAnsi="Trebuchet MS"/>
                <w:sz w:val="22"/>
                <w:szCs w:val="22"/>
              </w:rPr>
            </w:pPr>
          </w:p>
        </w:tc>
        <w:tc>
          <w:tcPr>
            <w:tcW w:w="1726" w:type="dxa"/>
            <w:gridSpan w:val="2"/>
          </w:tcPr>
          <w:p w14:paraId="0F6A6273" w14:textId="77777777" w:rsidR="001A492A" w:rsidRPr="00E45420" w:rsidRDefault="001A492A" w:rsidP="001A492A">
            <w:pPr>
              <w:rPr>
                <w:rFonts w:ascii="Trebuchet MS" w:hAnsi="Trebuchet MS"/>
                <w:sz w:val="22"/>
                <w:szCs w:val="22"/>
              </w:rPr>
            </w:pPr>
          </w:p>
        </w:tc>
      </w:tr>
      <w:tr w:rsidR="001A492A" w:rsidRPr="00E45420" w14:paraId="74E11382"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9D2AE78" w14:textId="0ACAEEB4"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27BEB11" w14:textId="68EFA7C3"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Epštein</w:t>
            </w:r>
            <w:proofErr w:type="spellEnd"/>
            <w:r w:rsidRPr="0026437C">
              <w:rPr>
                <w:rFonts w:ascii="Trebuchet MS" w:eastAsia="Calibri" w:hAnsi="Trebuchet MS" w:cs="Calibri"/>
                <w:sz w:val="22"/>
                <w:szCs w:val="22"/>
                <w:lang w:eastAsia="lt-LT"/>
              </w:rPr>
              <w:t xml:space="preserve"> - Baro virusas (EBV)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antikūnų nustatymas IFA metodu</w:t>
            </w:r>
          </w:p>
        </w:tc>
        <w:tc>
          <w:tcPr>
            <w:tcW w:w="1843" w:type="dxa"/>
            <w:tcBorders>
              <w:left w:val="single" w:sz="4" w:space="0" w:color="000000"/>
              <w:bottom w:val="single" w:sz="4" w:space="0" w:color="000000"/>
              <w:right w:val="single" w:sz="4" w:space="0" w:color="000000"/>
            </w:tcBorders>
            <w:shd w:val="clear" w:color="auto" w:fill="auto"/>
            <w:vAlign w:val="bottom"/>
          </w:tcPr>
          <w:p w14:paraId="09A8C943" w14:textId="742CE24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2B3DD52D" w14:textId="66EF82A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7E27DDE9" w14:textId="77777777" w:rsidR="001A492A" w:rsidRPr="00E45420" w:rsidRDefault="001A492A" w:rsidP="001A492A">
            <w:pPr>
              <w:rPr>
                <w:rFonts w:ascii="Trebuchet MS" w:hAnsi="Trebuchet MS"/>
                <w:sz w:val="22"/>
                <w:szCs w:val="22"/>
              </w:rPr>
            </w:pPr>
          </w:p>
        </w:tc>
        <w:tc>
          <w:tcPr>
            <w:tcW w:w="1726" w:type="dxa"/>
            <w:gridSpan w:val="2"/>
          </w:tcPr>
          <w:p w14:paraId="5A79272F" w14:textId="77777777" w:rsidR="001A492A" w:rsidRPr="00E45420" w:rsidRDefault="001A492A" w:rsidP="001A492A">
            <w:pPr>
              <w:rPr>
                <w:rFonts w:ascii="Trebuchet MS" w:hAnsi="Trebuchet MS"/>
                <w:sz w:val="22"/>
                <w:szCs w:val="22"/>
              </w:rPr>
            </w:pPr>
          </w:p>
        </w:tc>
      </w:tr>
      <w:tr w:rsidR="001A492A" w:rsidRPr="00E45420" w14:paraId="0358101B"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79B64F78" w14:textId="51ED5847"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213A880" w14:textId="4D03CDA3"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Epštein</w:t>
            </w:r>
            <w:proofErr w:type="spellEnd"/>
            <w:r w:rsidRPr="0026437C">
              <w:rPr>
                <w:rFonts w:ascii="Trebuchet MS" w:eastAsia="Calibri" w:hAnsi="Trebuchet MS" w:cs="Calibri"/>
                <w:sz w:val="22"/>
                <w:szCs w:val="22"/>
                <w:lang w:eastAsia="lt-LT"/>
              </w:rPr>
              <w:t xml:space="preserve"> - Baro virusas (EBV)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 xml:space="preserve"> antikūnų nustatymas IFA metodu </w:t>
            </w:r>
          </w:p>
        </w:tc>
        <w:tc>
          <w:tcPr>
            <w:tcW w:w="1843" w:type="dxa"/>
            <w:tcBorders>
              <w:left w:val="single" w:sz="4" w:space="0" w:color="000000"/>
              <w:bottom w:val="single" w:sz="4" w:space="0" w:color="000000"/>
              <w:right w:val="single" w:sz="4" w:space="0" w:color="000000"/>
            </w:tcBorders>
            <w:shd w:val="clear" w:color="auto" w:fill="auto"/>
            <w:vAlign w:val="bottom"/>
          </w:tcPr>
          <w:p w14:paraId="1671881B" w14:textId="78F2489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1C7F1E72" w14:textId="0D73AB3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53BFBC73" w14:textId="77777777" w:rsidR="001A492A" w:rsidRPr="00E45420" w:rsidRDefault="001A492A" w:rsidP="001A492A">
            <w:pPr>
              <w:rPr>
                <w:rFonts w:ascii="Trebuchet MS" w:hAnsi="Trebuchet MS"/>
                <w:sz w:val="22"/>
                <w:szCs w:val="22"/>
              </w:rPr>
            </w:pPr>
          </w:p>
        </w:tc>
        <w:tc>
          <w:tcPr>
            <w:tcW w:w="1726" w:type="dxa"/>
            <w:gridSpan w:val="2"/>
          </w:tcPr>
          <w:p w14:paraId="7DAD7B17" w14:textId="77777777" w:rsidR="001A492A" w:rsidRPr="00E45420" w:rsidRDefault="001A492A" w:rsidP="001A492A">
            <w:pPr>
              <w:rPr>
                <w:rFonts w:ascii="Trebuchet MS" w:hAnsi="Trebuchet MS"/>
                <w:sz w:val="22"/>
                <w:szCs w:val="22"/>
              </w:rPr>
            </w:pPr>
          </w:p>
        </w:tc>
      </w:tr>
      <w:tr w:rsidR="001A492A" w:rsidRPr="00E45420" w14:paraId="53FEE1F5"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46E7AE7" w14:textId="63CF6A61"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D6DD85D" w14:textId="25F4D257"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Gripo A, B ir RS virusų RNR nustatymas </w:t>
            </w:r>
            <w:proofErr w:type="spellStart"/>
            <w:r w:rsidRPr="0026437C">
              <w:rPr>
                <w:rFonts w:ascii="Trebuchet MS" w:eastAsia="Calibri" w:hAnsi="Trebuchet MS" w:cs="Calibri"/>
                <w:sz w:val="22"/>
                <w:szCs w:val="22"/>
                <w:lang w:eastAsia="lt-LT"/>
              </w:rPr>
              <w:t>tikralaikės</w:t>
            </w:r>
            <w:proofErr w:type="spellEnd"/>
            <w:r w:rsidRPr="0026437C">
              <w:rPr>
                <w:rFonts w:ascii="Trebuchet MS" w:eastAsia="Calibri" w:hAnsi="Trebuchet MS" w:cs="Calibri"/>
                <w:sz w:val="22"/>
                <w:szCs w:val="22"/>
                <w:lang w:eastAsia="lt-LT"/>
              </w:rPr>
              <w:t xml:space="preserve"> PGR metodu</w:t>
            </w:r>
          </w:p>
        </w:tc>
        <w:tc>
          <w:tcPr>
            <w:tcW w:w="1843" w:type="dxa"/>
            <w:tcBorders>
              <w:left w:val="single" w:sz="4" w:space="0" w:color="000000"/>
              <w:bottom w:val="single" w:sz="4" w:space="0" w:color="000000"/>
              <w:right w:val="single" w:sz="4" w:space="0" w:color="000000"/>
            </w:tcBorders>
            <w:shd w:val="clear" w:color="auto" w:fill="auto"/>
            <w:vAlign w:val="bottom"/>
          </w:tcPr>
          <w:p w14:paraId="305CD8F3" w14:textId="01D8822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w:t>
            </w:r>
          </w:p>
        </w:tc>
        <w:tc>
          <w:tcPr>
            <w:tcW w:w="2268" w:type="dxa"/>
            <w:tcBorders>
              <w:left w:val="single" w:sz="4" w:space="0" w:color="000000"/>
              <w:bottom w:val="single" w:sz="4" w:space="0" w:color="000000"/>
            </w:tcBorders>
            <w:shd w:val="clear" w:color="auto" w:fill="auto"/>
            <w:noWrap/>
            <w:vAlign w:val="bottom"/>
          </w:tcPr>
          <w:p w14:paraId="74FBB3DF" w14:textId="297D1EF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77306ACB" w14:textId="77777777" w:rsidR="001A492A" w:rsidRPr="00E45420" w:rsidRDefault="001A492A" w:rsidP="001A492A">
            <w:pPr>
              <w:rPr>
                <w:rFonts w:ascii="Trebuchet MS" w:hAnsi="Trebuchet MS"/>
                <w:sz w:val="22"/>
                <w:szCs w:val="22"/>
              </w:rPr>
            </w:pPr>
          </w:p>
        </w:tc>
        <w:tc>
          <w:tcPr>
            <w:tcW w:w="1726" w:type="dxa"/>
            <w:gridSpan w:val="2"/>
          </w:tcPr>
          <w:p w14:paraId="177DE675" w14:textId="77777777" w:rsidR="001A492A" w:rsidRPr="00E45420" w:rsidRDefault="001A492A" w:rsidP="001A492A">
            <w:pPr>
              <w:rPr>
                <w:rFonts w:ascii="Trebuchet MS" w:hAnsi="Trebuchet MS"/>
                <w:sz w:val="22"/>
                <w:szCs w:val="22"/>
              </w:rPr>
            </w:pPr>
          </w:p>
        </w:tc>
      </w:tr>
      <w:tr w:rsidR="001A492A" w:rsidRPr="00E45420" w14:paraId="157C157F"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742F4A78" w14:textId="22B4DD2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548CEF6" w14:textId="3C360B34"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Helicobacter</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pylori</w:t>
            </w:r>
            <w:proofErr w:type="spellEnd"/>
            <w:r w:rsidRPr="0026437C">
              <w:rPr>
                <w:rFonts w:ascii="Trebuchet MS" w:eastAsia="Calibri" w:hAnsi="Trebuchet MS" w:cs="Calibri"/>
                <w:sz w:val="22"/>
                <w:szCs w:val="22"/>
                <w:lang w:eastAsia="lt-LT"/>
              </w:rPr>
              <w:t xml:space="preserve"> antigeno nustatymas </w:t>
            </w:r>
            <w:proofErr w:type="spellStart"/>
            <w:r w:rsidRPr="0026437C">
              <w:rPr>
                <w:rFonts w:ascii="Trebuchet MS" w:eastAsia="Calibri" w:hAnsi="Trebuchet MS" w:cs="Calibri"/>
                <w:sz w:val="22"/>
                <w:szCs w:val="22"/>
                <w:lang w:eastAsia="lt-LT"/>
              </w:rPr>
              <w:t>imunochromatografiniu</w:t>
            </w:r>
            <w:proofErr w:type="spellEnd"/>
            <w:r w:rsidRPr="0026437C">
              <w:rPr>
                <w:rFonts w:ascii="Trebuchet MS" w:eastAsia="Calibri" w:hAnsi="Trebuchet MS" w:cs="Calibri"/>
                <w:sz w:val="22"/>
                <w:szCs w:val="22"/>
                <w:lang w:eastAsia="lt-LT"/>
              </w:rPr>
              <w:t xml:space="preserve"> metodu</w:t>
            </w:r>
          </w:p>
        </w:tc>
        <w:tc>
          <w:tcPr>
            <w:tcW w:w="1843" w:type="dxa"/>
            <w:tcBorders>
              <w:left w:val="single" w:sz="4" w:space="0" w:color="000000"/>
              <w:bottom w:val="single" w:sz="4" w:space="0" w:color="000000"/>
              <w:right w:val="single" w:sz="4" w:space="0" w:color="000000"/>
            </w:tcBorders>
            <w:shd w:val="clear" w:color="auto" w:fill="auto"/>
            <w:vAlign w:val="bottom"/>
          </w:tcPr>
          <w:p w14:paraId="448B4791" w14:textId="6A0516C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1050</w:t>
            </w:r>
          </w:p>
        </w:tc>
        <w:tc>
          <w:tcPr>
            <w:tcW w:w="2268" w:type="dxa"/>
            <w:tcBorders>
              <w:left w:val="single" w:sz="4" w:space="0" w:color="000000"/>
              <w:bottom w:val="single" w:sz="4" w:space="0" w:color="000000"/>
            </w:tcBorders>
            <w:shd w:val="clear" w:color="auto" w:fill="auto"/>
            <w:noWrap/>
            <w:vAlign w:val="bottom"/>
          </w:tcPr>
          <w:p w14:paraId="2E455254" w14:textId="4019174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išmatos</w:t>
            </w:r>
          </w:p>
        </w:tc>
        <w:tc>
          <w:tcPr>
            <w:tcW w:w="1726" w:type="dxa"/>
          </w:tcPr>
          <w:p w14:paraId="34743363" w14:textId="77777777" w:rsidR="001A492A" w:rsidRPr="00E45420" w:rsidRDefault="001A492A" w:rsidP="001A492A">
            <w:pPr>
              <w:rPr>
                <w:rFonts w:ascii="Trebuchet MS" w:hAnsi="Trebuchet MS"/>
                <w:sz w:val="22"/>
                <w:szCs w:val="22"/>
              </w:rPr>
            </w:pPr>
          </w:p>
        </w:tc>
        <w:tc>
          <w:tcPr>
            <w:tcW w:w="1726" w:type="dxa"/>
            <w:gridSpan w:val="2"/>
          </w:tcPr>
          <w:p w14:paraId="68E432C1" w14:textId="77777777" w:rsidR="001A492A" w:rsidRPr="00E45420" w:rsidRDefault="001A492A" w:rsidP="001A492A">
            <w:pPr>
              <w:rPr>
                <w:rFonts w:ascii="Trebuchet MS" w:hAnsi="Trebuchet MS"/>
                <w:sz w:val="22"/>
                <w:szCs w:val="22"/>
              </w:rPr>
            </w:pPr>
          </w:p>
        </w:tc>
      </w:tr>
      <w:tr w:rsidR="001A492A" w:rsidRPr="00E45420" w14:paraId="29145135"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4515485" w14:textId="47709CAC"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F2452AC" w14:textId="00589B31"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i/>
                <w:iCs/>
                <w:sz w:val="22"/>
                <w:szCs w:val="22"/>
                <w:lang w:eastAsia="lt-LT"/>
              </w:rPr>
              <w:t>Helicobacter</w:t>
            </w:r>
            <w:proofErr w:type="spellEnd"/>
            <w:r w:rsidRPr="0026437C">
              <w:rPr>
                <w:rFonts w:ascii="Trebuchet MS" w:eastAsia="Calibri" w:hAnsi="Trebuchet MS" w:cs="Calibri"/>
                <w:i/>
                <w:iCs/>
                <w:sz w:val="22"/>
                <w:szCs w:val="22"/>
                <w:lang w:eastAsia="lt-LT"/>
              </w:rPr>
              <w:t xml:space="preserve"> </w:t>
            </w:r>
            <w:proofErr w:type="spellStart"/>
            <w:r w:rsidRPr="0026437C">
              <w:rPr>
                <w:rFonts w:ascii="Trebuchet MS" w:eastAsia="Calibri" w:hAnsi="Trebuchet MS" w:cs="Calibri"/>
                <w:i/>
                <w:iCs/>
                <w:sz w:val="22"/>
                <w:szCs w:val="22"/>
                <w:lang w:eastAsia="lt-LT"/>
              </w:rPr>
              <w:t>pylori</w:t>
            </w:r>
            <w:proofErr w:type="spellEnd"/>
            <w:r w:rsidRPr="0026437C">
              <w:rPr>
                <w:rFonts w:ascii="Trebuchet MS" w:eastAsia="Calibri" w:hAnsi="Trebuchet MS" w:cs="Calibri"/>
                <w:sz w:val="22"/>
                <w:szCs w:val="22"/>
                <w:lang w:eastAsia="lt-LT"/>
              </w:rPr>
              <w:t xml:space="preserve"> identifikavimas ir jautrumo antibakteriniams vaistams (iš skrandžio gleivinės </w:t>
            </w:r>
            <w:proofErr w:type="spellStart"/>
            <w:r w:rsidRPr="0026437C">
              <w:rPr>
                <w:rFonts w:ascii="Trebuchet MS" w:eastAsia="Calibri" w:hAnsi="Trebuchet MS" w:cs="Calibri"/>
                <w:sz w:val="22"/>
                <w:szCs w:val="22"/>
                <w:lang w:eastAsia="lt-LT"/>
              </w:rPr>
              <w:t>bioptato</w:t>
            </w:r>
            <w:proofErr w:type="spellEnd"/>
            <w:r w:rsidRPr="0026437C">
              <w:rPr>
                <w:rFonts w:ascii="Trebuchet MS" w:eastAsia="Calibri" w:hAnsi="Trebuchet MS" w:cs="Calibri"/>
                <w:sz w:val="22"/>
                <w:szCs w:val="22"/>
                <w:lang w:eastAsia="lt-LT"/>
              </w:rPr>
              <w:t>)</w:t>
            </w:r>
          </w:p>
        </w:tc>
        <w:tc>
          <w:tcPr>
            <w:tcW w:w="1843" w:type="dxa"/>
            <w:tcBorders>
              <w:left w:val="single" w:sz="4" w:space="0" w:color="000000"/>
              <w:bottom w:val="single" w:sz="4" w:space="0" w:color="000000"/>
              <w:right w:val="single" w:sz="4" w:space="0" w:color="000000"/>
            </w:tcBorders>
            <w:shd w:val="clear" w:color="auto" w:fill="auto"/>
            <w:vAlign w:val="bottom"/>
          </w:tcPr>
          <w:p w14:paraId="5953DCC4" w14:textId="60470A7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60</w:t>
            </w:r>
          </w:p>
        </w:tc>
        <w:tc>
          <w:tcPr>
            <w:tcW w:w="2268" w:type="dxa"/>
            <w:tcBorders>
              <w:left w:val="single" w:sz="4" w:space="0" w:color="000000"/>
              <w:bottom w:val="single" w:sz="4" w:space="0" w:color="000000"/>
            </w:tcBorders>
            <w:shd w:val="clear" w:color="auto" w:fill="auto"/>
            <w:noWrap/>
            <w:vAlign w:val="bottom"/>
          </w:tcPr>
          <w:p w14:paraId="01493A07" w14:textId="1DA01309"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 xml:space="preserve">skrandžio gleivinės </w:t>
            </w:r>
            <w:proofErr w:type="spellStart"/>
            <w:r w:rsidRPr="0026437C">
              <w:rPr>
                <w:rFonts w:ascii="Trebuchet MS" w:eastAsia="Calibri" w:hAnsi="Trebuchet MS" w:cs="Calibri"/>
                <w:sz w:val="22"/>
                <w:szCs w:val="22"/>
                <w:lang w:eastAsia="lt-LT"/>
              </w:rPr>
              <w:t>bioptatas</w:t>
            </w:r>
            <w:proofErr w:type="spellEnd"/>
          </w:p>
        </w:tc>
        <w:tc>
          <w:tcPr>
            <w:tcW w:w="1726" w:type="dxa"/>
          </w:tcPr>
          <w:p w14:paraId="7143C474" w14:textId="77777777" w:rsidR="001A492A" w:rsidRPr="00E45420" w:rsidRDefault="001A492A" w:rsidP="001A492A">
            <w:pPr>
              <w:rPr>
                <w:rFonts w:ascii="Trebuchet MS" w:hAnsi="Trebuchet MS"/>
                <w:sz w:val="22"/>
                <w:szCs w:val="22"/>
              </w:rPr>
            </w:pPr>
          </w:p>
        </w:tc>
        <w:tc>
          <w:tcPr>
            <w:tcW w:w="1726" w:type="dxa"/>
            <w:gridSpan w:val="2"/>
          </w:tcPr>
          <w:p w14:paraId="4FD492E6" w14:textId="77777777" w:rsidR="001A492A" w:rsidRPr="00E45420" w:rsidRDefault="001A492A" w:rsidP="001A492A">
            <w:pPr>
              <w:rPr>
                <w:rFonts w:ascii="Trebuchet MS" w:hAnsi="Trebuchet MS"/>
                <w:sz w:val="22"/>
                <w:szCs w:val="22"/>
              </w:rPr>
            </w:pPr>
          </w:p>
        </w:tc>
      </w:tr>
      <w:tr w:rsidR="001A492A" w:rsidRPr="00E45420" w14:paraId="5D453638"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B7C14F5" w14:textId="20414031"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23C9F0C" w14:textId="62465D59"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Hemofilų</w:t>
            </w:r>
            <w:proofErr w:type="spellEnd"/>
            <w:r w:rsidRPr="0026437C">
              <w:rPr>
                <w:rFonts w:ascii="Trebuchet MS" w:eastAsia="Calibri" w:hAnsi="Trebuchet MS" w:cs="Calibri"/>
                <w:sz w:val="22"/>
                <w:szCs w:val="22"/>
                <w:lang w:eastAsia="lt-LT"/>
              </w:rPr>
              <w:t xml:space="preserve">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6C6624F8" w14:textId="2069369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25A5323C" w14:textId="2106F1E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4D84F041" w14:textId="77777777" w:rsidR="001A492A" w:rsidRPr="00E45420" w:rsidRDefault="001A492A" w:rsidP="001A492A">
            <w:pPr>
              <w:rPr>
                <w:rFonts w:ascii="Trebuchet MS" w:hAnsi="Trebuchet MS"/>
                <w:sz w:val="22"/>
                <w:szCs w:val="22"/>
              </w:rPr>
            </w:pPr>
          </w:p>
        </w:tc>
        <w:tc>
          <w:tcPr>
            <w:tcW w:w="1726" w:type="dxa"/>
            <w:gridSpan w:val="2"/>
          </w:tcPr>
          <w:p w14:paraId="0001B9E5" w14:textId="77777777" w:rsidR="001A492A" w:rsidRPr="00E45420" w:rsidRDefault="001A492A" w:rsidP="001A492A">
            <w:pPr>
              <w:rPr>
                <w:rFonts w:ascii="Trebuchet MS" w:hAnsi="Trebuchet MS"/>
                <w:sz w:val="22"/>
                <w:szCs w:val="22"/>
              </w:rPr>
            </w:pPr>
          </w:p>
        </w:tc>
      </w:tr>
      <w:tr w:rsidR="001A492A" w:rsidRPr="00E45420" w14:paraId="51FCE2EA"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33DECBE" w14:textId="006266AE"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9B01A07" w14:textId="4078022A"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Yersinia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spp</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IgA</w:t>
            </w:r>
            <w:proofErr w:type="spellEnd"/>
            <w:r w:rsidRPr="0026437C">
              <w:rPr>
                <w:rFonts w:ascii="Trebuchet MS" w:eastAsia="Calibri" w:hAnsi="Trebuchet MS" w:cs="Calibri"/>
                <w:sz w:val="22"/>
                <w:szCs w:val="22"/>
                <w:lang w:eastAsia="lt-LT"/>
              </w:rPr>
              <w:t xml:space="preserve"> antikūnų nustatymas IFA metodu</w:t>
            </w:r>
          </w:p>
        </w:tc>
        <w:tc>
          <w:tcPr>
            <w:tcW w:w="1843" w:type="dxa"/>
            <w:tcBorders>
              <w:left w:val="single" w:sz="4" w:space="0" w:color="000000"/>
              <w:bottom w:val="single" w:sz="4" w:space="0" w:color="000000"/>
              <w:right w:val="single" w:sz="4" w:space="0" w:color="000000"/>
            </w:tcBorders>
            <w:shd w:val="clear" w:color="auto" w:fill="auto"/>
            <w:vAlign w:val="bottom"/>
          </w:tcPr>
          <w:p w14:paraId="32E8031A" w14:textId="7F613ED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210</w:t>
            </w:r>
          </w:p>
        </w:tc>
        <w:tc>
          <w:tcPr>
            <w:tcW w:w="2268" w:type="dxa"/>
            <w:tcBorders>
              <w:left w:val="single" w:sz="4" w:space="0" w:color="000000"/>
              <w:bottom w:val="single" w:sz="4" w:space="0" w:color="000000"/>
            </w:tcBorders>
            <w:shd w:val="clear" w:color="auto" w:fill="auto"/>
            <w:noWrap/>
            <w:vAlign w:val="bottom"/>
          </w:tcPr>
          <w:p w14:paraId="09CBDC22" w14:textId="2279DB4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CC8B61A" w14:textId="77777777" w:rsidR="001A492A" w:rsidRPr="00E45420" w:rsidRDefault="001A492A" w:rsidP="001A492A">
            <w:pPr>
              <w:rPr>
                <w:rFonts w:ascii="Trebuchet MS" w:hAnsi="Trebuchet MS"/>
                <w:sz w:val="22"/>
                <w:szCs w:val="22"/>
              </w:rPr>
            </w:pPr>
          </w:p>
        </w:tc>
        <w:tc>
          <w:tcPr>
            <w:tcW w:w="1726" w:type="dxa"/>
            <w:gridSpan w:val="2"/>
          </w:tcPr>
          <w:p w14:paraId="6AFEF4A9" w14:textId="77777777" w:rsidR="001A492A" w:rsidRPr="00E45420" w:rsidRDefault="001A492A" w:rsidP="001A492A">
            <w:pPr>
              <w:rPr>
                <w:rFonts w:ascii="Trebuchet MS" w:hAnsi="Trebuchet MS"/>
                <w:sz w:val="22"/>
                <w:szCs w:val="22"/>
              </w:rPr>
            </w:pPr>
          </w:p>
        </w:tc>
      </w:tr>
      <w:tr w:rsidR="001A492A" w:rsidRPr="00E45420" w14:paraId="21F11D30"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D9A1E05" w14:textId="6B6A532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C7E9F0D" w14:textId="56F7DD86"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Yersinia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spp</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antikūnų nustatymas IFA metodu</w:t>
            </w:r>
          </w:p>
        </w:tc>
        <w:tc>
          <w:tcPr>
            <w:tcW w:w="1843" w:type="dxa"/>
            <w:tcBorders>
              <w:left w:val="single" w:sz="4" w:space="0" w:color="000000"/>
              <w:bottom w:val="single" w:sz="4" w:space="0" w:color="000000"/>
              <w:right w:val="single" w:sz="4" w:space="0" w:color="000000"/>
            </w:tcBorders>
            <w:shd w:val="clear" w:color="auto" w:fill="auto"/>
            <w:vAlign w:val="bottom"/>
          </w:tcPr>
          <w:p w14:paraId="4D02DFB5" w14:textId="50B57A9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210</w:t>
            </w:r>
          </w:p>
        </w:tc>
        <w:tc>
          <w:tcPr>
            <w:tcW w:w="2268" w:type="dxa"/>
            <w:tcBorders>
              <w:left w:val="single" w:sz="4" w:space="0" w:color="000000"/>
              <w:bottom w:val="single" w:sz="4" w:space="0" w:color="000000"/>
            </w:tcBorders>
            <w:shd w:val="clear" w:color="auto" w:fill="auto"/>
            <w:noWrap/>
            <w:vAlign w:val="bottom"/>
          </w:tcPr>
          <w:p w14:paraId="024D12A0" w14:textId="37DE999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1D03EDE" w14:textId="77777777" w:rsidR="001A492A" w:rsidRPr="00E45420" w:rsidRDefault="001A492A" w:rsidP="001A492A">
            <w:pPr>
              <w:rPr>
                <w:rFonts w:ascii="Trebuchet MS" w:hAnsi="Trebuchet MS"/>
                <w:sz w:val="22"/>
                <w:szCs w:val="22"/>
              </w:rPr>
            </w:pPr>
          </w:p>
        </w:tc>
        <w:tc>
          <w:tcPr>
            <w:tcW w:w="1726" w:type="dxa"/>
            <w:gridSpan w:val="2"/>
          </w:tcPr>
          <w:p w14:paraId="0D08B414" w14:textId="77777777" w:rsidR="001A492A" w:rsidRPr="00E45420" w:rsidRDefault="001A492A" w:rsidP="001A492A">
            <w:pPr>
              <w:rPr>
                <w:rFonts w:ascii="Trebuchet MS" w:hAnsi="Trebuchet MS"/>
                <w:sz w:val="22"/>
                <w:szCs w:val="22"/>
              </w:rPr>
            </w:pPr>
          </w:p>
        </w:tc>
      </w:tr>
      <w:tr w:rsidR="001A492A" w:rsidRPr="00E45420" w14:paraId="4B1D94AE"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9F97D93" w14:textId="0728075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35340A7" w14:textId="7DFA3677"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klasės antikūnai prieš </w:t>
            </w:r>
            <w:proofErr w:type="spellStart"/>
            <w:r w:rsidRPr="0026437C">
              <w:rPr>
                <w:rFonts w:ascii="Trebuchet MS" w:eastAsia="Calibri" w:hAnsi="Trebuchet MS" w:cs="Calibri"/>
                <w:sz w:val="22"/>
                <w:szCs w:val="22"/>
                <w:lang w:eastAsia="lt-LT"/>
              </w:rPr>
              <w:t>Herpes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simplex</w:t>
            </w:r>
            <w:proofErr w:type="spellEnd"/>
            <w:r w:rsidRPr="0026437C">
              <w:rPr>
                <w:rFonts w:ascii="Trebuchet MS" w:eastAsia="Calibri" w:hAnsi="Trebuchet MS" w:cs="Calibri"/>
                <w:sz w:val="22"/>
                <w:szCs w:val="22"/>
                <w:lang w:eastAsia="lt-LT"/>
              </w:rPr>
              <w:t xml:space="preserve"> 1</w:t>
            </w:r>
          </w:p>
        </w:tc>
        <w:tc>
          <w:tcPr>
            <w:tcW w:w="1843" w:type="dxa"/>
            <w:tcBorders>
              <w:left w:val="single" w:sz="4" w:space="0" w:color="000000"/>
              <w:bottom w:val="single" w:sz="4" w:space="0" w:color="000000"/>
              <w:right w:val="single" w:sz="4" w:space="0" w:color="000000"/>
            </w:tcBorders>
            <w:shd w:val="clear" w:color="auto" w:fill="auto"/>
            <w:vAlign w:val="bottom"/>
          </w:tcPr>
          <w:p w14:paraId="1716AB8D" w14:textId="5D2D496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5BC004DB" w14:textId="71B6614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70872E15" w14:textId="77777777" w:rsidR="001A492A" w:rsidRPr="00E45420" w:rsidRDefault="001A492A" w:rsidP="001A492A">
            <w:pPr>
              <w:rPr>
                <w:rFonts w:ascii="Trebuchet MS" w:hAnsi="Trebuchet MS"/>
                <w:sz w:val="22"/>
                <w:szCs w:val="22"/>
              </w:rPr>
            </w:pPr>
          </w:p>
        </w:tc>
        <w:tc>
          <w:tcPr>
            <w:tcW w:w="1726" w:type="dxa"/>
            <w:gridSpan w:val="2"/>
          </w:tcPr>
          <w:p w14:paraId="0CFFC462" w14:textId="77777777" w:rsidR="001A492A" w:rsidRPr="00E45420" w:rsidRDefault="001A492A" w:rsidP="001A492A">
            <w:pPr>
              <w:rPr>
                <w:rFonts w:ascii="Trebuchet MS" w:hAnsi="Trebuchet MS"/>
                <w:sz w:val="22"/>
                <w:szCs w:val="22"/>
              </w:rPr>
            </w:pPr>
          </w:p>
        </w:tc>
      </w:tr>
      <w:tr w:rsidR="001A492A" w:rsidRPr="00E45420" w14:paraId="0CC33EAE"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8DDB013" w14:textId="297DFD24"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BB8B313" w14:textId="03087CCE"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 xml:space="preserve"> klasės antikūnai prieš </w:t>
            </w:r>
            <w:proofErr w:type="spellStart"/>
            <w:r w:rsidRPr="0026437C">
              <w:rPr>
                <w:rFonts w:ascii="Trebuchet MS" w:eastAsia="Calibri" w:hAnsi="Trebuchet MS" w:cs="Calibri"/>
                <w:sz w:val="22"/>
                <w:szCs w:val="22"/>
                <w:lang w:eastAsia="lt-LT"/>
              </w:rPr>
              <w:t>Herpes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simplex</w:t>
            </w:r>
            <w:proofErr w:type="spellEnd"/>
            <w:r w:rsidRPr="0026437C">
              <w:rPr>
                <w:rFonts w:ascii="Trebuchet MS" w:eastAsia="Calibri" w:hAnsi="Trebuchet MS" w:cs="Calibri"/>
                <w:sz w:val="22"/>
                <w:szCs w:val="22"/>
                <w:lang w:eastAsia="lt-LT"/>
              </w:rPr>
              <w:t xml:space="preserve"> 1+ 2 (HSV1+2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w:t>
            </w:r>
          </w:p>
        </w:tc>
        <w:tc>
          <w:tcPr>
            <w:tcW w:w="1843" w:type="dxa"/>
            <w:tcBorders>
              <w:left w:val="single" w:sz="4" w:space="0" w:color="000000"/>
              <w:bottom w:val="single" w:sz="4" w:space="0" w:color="000000"/>
              <w:right w:val="single" w:sz="4" w:space="0" w:color="000000"/>
            </w:tcBorders>
            <w:shd w:val="clear" w:color="auto" w:fill="auto"/>
            <w:vAlign w:val="bottom"/>
          </w:tcPr>
          <w:p w14:paraId="53AAC638" w14:textId="2D64C32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59832596" w14:textId="7CBE1E6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1745E421" w14:textId="77777777" w:rsidR="001A492A" w:rsidRPr="00E45420" w:rsidRDefault="001A492A" w:rsidP="001A492A">
            <w:pPr>
              <w:rPr>
                <w:rFonts w:ascii="Trebuchet MS" w:hAnsi="Trebuchet MS"/>
                <w:sz w:val="22"/>
                <w:szCs w:val="22"/>
              </w:rPr>
            </w:pPr>
          </w:p>
        </w:tc>
        <w:tc>
          <w:tcPr>
            <w:tcW w:w="1726" w:type="dxa"/>
            <w:gridSpan w:val="2"/>
          </w:tcPr>
          <w:p w14:paraId="6F4D8A65" w14:textId="77777777" w:rsidR="001A492A" w:rsidRPr="00E45420" w:rsidRDefault="001A492A" w:rsidP="001A492A">
            <w:pPr>
              <w:rPr>
                <w:rFonts w:ascii="Trebuchet MS" w:hAnsi="Trebuchet MS"/>
                <w:sz w:val="22"/>
                <w:szCs w:val="22"/>
              </w:rPr>
            </w:pPr>
          </w:p>
        </w:tc>
      </w:tr>
      <w:tr w:rsidR="001A492A" w:rsidRPr="00E45420" w14:paraId="6DBF3943"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9484199" w14:textId="18E8131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40960C0" w14:textId="77A88AD4"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Išmatų diagnostinis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7D71DD06" w14:textId="0D9EF8B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168</w:t>
            </w:r>
          </w:p>
        </w:tc>
        <w:tc>
          <w:tcPr>
            <w:tcW w:w="2268" w:type="dxa"/>
            <w:tcBorders>
              <w:left w:val="single" w:sz="4" w:space="0" w:color="000000"/>
              <w:bottom w:val="single" w:sz="4" w:space="0" w:color="000000"/>
            </w:tcBorders>
            <w:shd w:val="clear" w:color="auto" w:fill="auto"/>
            <w:noWrap/>
            <w:vAlign w:val="bottom"/>
          </w:tcPr>
          <w:p w14:paraId="143937C7" w14:textId="24A1585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išmatos</w:t>
            </w:r>
          </w:p>
        </w:tc>
        <w:tc>
          <w:tcPr>
            <w:tcW w:w="1726" w:type="dxa"/>
          </w:tcPr>
          <w:p w14:paraId="721D85DC" w14:textId="77777777" w:rsidR="001A492A" w:rsidRPr="00E45420" w:rsidRDefault="001A492A" w:rsidP="001A492A">
            <w:pPr>
              <w:rPr>
                <w:rFonts w:ascii="Trebuchet MS" w:hAnsi="Trebuchet MS"/>
                <w:sz w:val="22"/>
                <w:szCs w:val="22"/>
              </w:rPr>
            </w:pPr>
          </w:p>
        </w:tc>
        <w:tc>
          <w:tcPr>
            <w:tcW w:w="1726" w:type="dxa"/>
            <w:gridSpan w:val="2"/>
          </w:tcPr>
          <w:p w14:paraId="71A54E71" w14:textId="77777777" w:rsidR="001A492A" w:rsidRPr="00E45420" w:rsidRDefault="001A492A" w:rsidP="001A492A">
            <w:pPr>
              <w:rPr>
                <w:rFonts w:ascii="Trebuchet MS" w:hAnsi="Trebuchet MS"/>
                <w:sz w:val="22"/>
                <w:szCs w:val="22"/>
              </w:rPr>
            </w:pPr>
          </w:p>
        </w:tc>
      </w:tr>
      <w:tr w:rsidR="001A492A" w:rsidRPr="00E45420" w14:paraId="5471F7E1"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C04B50D" w14:textId="0A5353D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BA29B59" w14:textId="17E2D65D"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Išmatų profilaktinis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5C051ED1" w14:textId="26B79C7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1680</w:t>
            </w:r>
          </w:p>
        </w:tc>
        <w:tc>
          <w:tcPr>
            <w:tcW w:w="2268" w:type="dxa"/>
            <w:tcBorders>
              <w:left w:val="single" w:sz="4" w:space="0" w:color="000000"/>
              <w:bottom w:val="single" w:sz="4" w:space="0" w:color="000000"/>
            </w:tcBorders>
            <w:shd w:val="clear" w:color="auto" w:fill="auto"/>
            <w:noWrap/>
            <w:vAlign w:val="bottom"/>
          </w:tcPr>
          <w:p w14:paraId="4B7C24B9" w14:textId="5CC601D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išmatos</w:t>
            </w:r>
          </w:p>
        </w:tc>
        <w:tc>
          <w:tcPr>
            <w:tcW w:w="1726" w:type="dxa"/>
          </w:tcPr>
          <w:p w14:paraId="74999D27" w14:textId="77777777" w:rsidR="001A492A" w:rsidRPr="00E45420" w:rsidRDefault="001A492A" w:rsidP="001A492A">
            <w:pPr>
              <w:rPr>
                <w:rFonts w:ascii="Trebuchet MS" w:hAnsi="Trebuchet MS"/>
                <w:sz w:val="22"/>
                <w:szCs w:val="22"/>
              </w:rPr>
            </w:pPr>
          </w:p>
        </w:tc>
        <w:tc>
          <w:tcPr>
            <w:tcW w:w="1726" w:type="dxa"/>
            <w:gridSpan w:val="2"/>
          </w:tcPr>
          <w:p w14:paraId="442EDA1A" w14:textId="77777777" w:rsidR="001A492A" w:rsidRPr="00E45420" w:rsidRDefault="001A492A" w:rsidP="001A492A">
            <w:pPr>
              <w:rPr>
                <w:rFonts w:ascii="Trebuchet MS" w:hAnsi="Trebuchet MS"/>
                <w:sz w:val="22"/>
                <w:szCs w:val="22"/>
              </w:rPr>
            </w:pPr>
          </w:p>
        </w:tc>
      </w:tr>
      <w:tr w:rsidR="001A492A" w:rsidRPr="00E45420" w14:paraId="49E569BF"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33F43D0" w14:textId="34189996"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D194A92" w14:textId="74467530"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Įvairios patologinės medžiagos pasėlis grybams (išskyrus odos, nagų ir plaukų) nustatyti</w:t>
            </w:r>
          </w:p>
        </w:tc>
        <w:tc>
          <w:tcPr>
            <w:tcW w:w="1843" w:type="dxa"/>
            <w:tcBorders>
              <w:left w:val="single" w:sz="4" w:space="0" w:color="000000"/>
              <w:bottom w:val="single" w:sz="4" w:space="0" w:color="000000"/>
              <w:right w:val="single" w:sz="4" w:space="0" w:color="000000"/>
            </w:tcBorders>
            <w:shd w:val="clear" w:color="auto" w:fill="auto"/>
            <w:vAlign w:val="bottom"/>
          </w:tcPr>
          <w:p w14:paraId="5658B2C4" w14:textId="6CFAF00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w:t>
            </w:r>
          </w:p>
        </w:tc>
        <w:tc>
          <w:tcPr>
            <w:tcW w:w="2268" w:type="dxa"/>
            <w:tcBorders>
              <w:left w:val="single" w:sz="4" w:space="0" w:color="000000"/>
              <w:bottom w:val="single" w:sz="4" w:space="0" w:color="000000"/>
            </w:tcBorders>
            <w:shd w:val="clear" w:color="auto" w:fill="auto"/>
            <w:noWrap/>
            <w:vAlign w:val="bottom"/>
          </w:tcPr>
          <w:p w14:paraId="23CEF16E" w14:textId="3341EDA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5510D5D6" w14:textId="77777777" w:rsidR="001A492A" w:rsidRPr="00E45420" w:rsidRDefault="001A492A" w:rsidP="001A492A">
            <w:pPr>
              <w:rPr>
                <w:rFonts w:ascii="Trebuchet MS" w:hAnsi="Trebuchet MS"/>
                <w:sz w:val="22"/>
                <w:szCs w:val="22"/>
              </w:rPr>
            </w:pPr>
          </w:p>
        </w:tc>
        <w:tc>
          <w:tcPr>
            <w:tcW w:w="1726" w:type="dxa"/>
            <w:gridSpan w:val="2"/>
          </w:tcPr>
          <w:p w14:paraId="01E85A86" w14:textId="77777777" w:rsidR="001A492A" w:rsidRPr="00E45420" w:rsidRDefault="001A492A" w:rsidP="001A492A">
            <w:pPr>
              <w:rPr>
                <w:rFonts w:ascii="Trebuchet MS" w:hAnsi="Trebuchet MS"/>
                <w:sz w:val="22"/>
                <w:szCs w:val="22"/>
              </w:rPr>
            </w:pPr>
          </w:p>
        </w:tc>
      </w:tr>
      <w:tr w:rsidR="001A492A" w:rsidRPr="00E45420" w14:paraId="7D27699F"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1169E88" w14:textId="79194267"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BCC7F3A" w14:textId="4E0AB69C"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Jautrumo antibakteriniams vaistams nustatymas diskų difuzijos metodu (12 diskai)</w:t>
            </w:r>
          </w:p>
        </w:tc>
        <w:tc>
          <w:tcPr>
            <w:tcW w:w="1843" w:type="dxa"/>
            <w:tcBorders>
              <w:left w:val="single" w:sz="4" w:space="0" w:color="000000"/>
              <w:bottom w:val="single" w:sz="4" w:space="0" w:color="000000"/>
              <w:right w:val="single" w:sz="4" w:space="0" w:color="000000"/>
            </w:tcBorders>
            <w:shd w:val="clear" w:color="auto" w:fill="auto"/>
            <w:vAlign w:val="bottom"/>
          </w:tcPr>
          <w:p w14:paraId="74ABEB70" w14:textId="71D7121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12600</w:t>
            </w:r>
          </w:p>
        </w:tc>
        <w:tc>
          <w:tcPr>
            <w:tcW w:w="2268" w:type="dxa"/>
            <w:tcBorders>
              <w:left w:val="single" w:sz="4" w:space="0" w:color="000000"/>
              <w:bottom w:val="single" w:sz="4" w:space="0" w:color="000000"/>
            </w:tcBorders>
            <w:shd w:val="clear" w:color="auto" w:fill="auto"/>
            <w:noWrap/>
            <w:vAlign w:val="bottom"/>
          </w:tcPr>
          <w:p w14:paraId="027429FE" w14:textId="0346D0E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D7BA3F4" w14:textId="77777777" w:rsidR="001A492A" w:rsidRPr="00E45420" w:rsidRDefault="001A492A" w:rsidP="001A492A">
            <w:pPr>
              <w:rPr>
                <w:rFonts w:ascii="Trebuchet MS" w:hAnsi="Trebuchet MS"/>
                <w:sz w:val="22"/>
                <w:szCs w:val="22"/>
              </w:rPr>
            </w:pPr>
          </w:p>
        </w:tc>
        <w:tc>
          <w:tcPr>
            <w:tcW w:w="1726" w:type="dxa"/>
            <w:gridSpan w:val="2"/>
          </w:tcPr>
          <w:p w14:paraId="4B4DA7B3" w14:textId="77777777" w:rsidR="001A492A" w:rsidRPr="00E45420" w:rsidRDefault="001A492A" w:rsidP="001A492A">
            <w:pPr>
              <w:rPr>
                <w:rFonts w:ascii="Trebuchet MS" w:hAnsi="Trebuchet MS"/>
                <w:sz w:val="22"/>
                <w:szCs w:val="22"/>
              </w:rPr>
            </w:pPr>
          </w:p>
        </w:tc>
      </w:tr>
      <w:tr w:rsidR="001A492A" w:rsidRPr="00E45420" w14:paraId="03DC8215"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C0BF2AB" w14:textId="33BF8C6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1697858" w14:textId="0C0C6866"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Jautrumo antibakteriniams vaistams nustatymas diskų difuzijos metodu (6 diskai)</w:t>
            </w:r>
          </w:p>
        </w:tc>
        <w:tc>
          <w:tcPr>
            <w:tcW w:w="1843" w:type="dxa"/>
            <w:tcBorders>
              <w:left w:val="single" w:sz="4" w:space="0" w:color="000000"/>
              <w:bottom w:val="single" w:sz="4" w:space="0" w:color="000000"/>
              <w:right w:val="single" w:sz="4" w:space="0" w:color="000000"/>
            </w:tcBorders>
            <w:shd w:val="clear" w:color="auto" w:fill="auto"/>
            <w:vAlign w:val="bottom"/>
          </w:tcPr>
          <w:p w14:paraId="6DBE0927" w14:textId="62DEA6C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42000</w:t>
            </w:r>
          </w:p>
        </w:tc>
        <w:tc>
          <w:tcPr>
            <w:tcW w:w="2268" w:type="dxa"/>
            <w:tcBorders>
              <w:left w:val="single" w:sz="4" w:space="0" w:color="000000"/>
              <w:bottom w:val="single" w:sz="4" w:space="0" w:color="000000"/>
            </w:tcBorders>
            <w:shd w:val="clear" w:color="auto" w:fill="auto"/>
            <w:noWrap/>
            <w:vAlign w:val="bottom"/>
          </w:tcPr>
          <w:p w14:paraId="2E720073" w14:textId="4EC8C7F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6688092D" w14:textId="77777777" w:rsidR="001A492A" w:rsidRPr="00E45420" w:rsidRDefault="001A492A" w:rsidP="001A492A">
            <w:pPr>
              <w:rPr>
                <w:rFonts w:ascii="Trebuchet MS" w:hAnsi="Trebuchet MS"/>
                <w:sz w:val="22"/>
                <w:szCs w:val="22"/>
              </w:rPr>
            </w:pPr>
          </w:p>
        </w:tc>
        <w:tc>
          <w:tcPr>
            <w:tcW w:w="1726" w:type="dxa"/>
            <w:gridSpan w:val="2"/>
          </w:tcPr>
          <w:p w14:paraId="0BD4F58B" w14:textId="77777777" w:rsidR="001A492A" w:rsidRPr="00E45420" w:rsidRDefault="001A492A" w:rsidP="001A492A">
            <w:pPr>
              <w:rPr>
                <w:rFonts w:ascii="Trebuchet MS" w:hAnsi="Trebuchet MS"/>
                <w:sz w:val="22"/>
                <w:szCs w:val="22"/>
              </w:rPr>
            </w:pPr>
          </w:p>
        </w:tc>
      </w:tr>
      <w:tr w:rsidR="001A492A" w:rsidRPr="00E45420" w14:paraId="737D6B9E"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D771607" w14:textId="1A79A51F"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C94DF70" w14:textId="530DCFD8"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Jautrumo antibakteriniams vaistams nustatymas automatizuota sistema</w:t>
            </w:r>
          </w:p>
        </w:tc>
        <w:tc>
          <w:tcPr>
            <w:tcW w:w="1843" w:type="dxa"/>
            <w:tcBorders>
              <w:left w:val="single" w:sz="4" w:space="0" w:color="000000"/>
              <w:bottom w:val="single" w:sz="4" w:space="0" w:color="000000"/>
              <w:right w:val="single" w:sz="4" w:space="0" w:color="000000"/>
            </w:tcBorders>
            <w:shd w:val="clear" w:color="auto" w:fill="auto"/>
            <w:vAlign w:val="bottom"/>
          </w:tcPr>
          <w:p w14:paraId="144EEB0A" w14:textId="12B1A5D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840</w:t>
            </w:r>
          </w:p>
        </w:tc>
        <w:tc>
          <w:tcPr>
            <w:tcW w:w="2268" w:type="dxa"/>
            <w:tcBorders>
              <w:left w:val="single" w:sz="4" w:space="0" w:color="000000"/>
              <w:bottom w:val="single" w:sz="4" w:space="0" w:color="000000"/>
            </w:tcBorders>
            <w:shd w:val="clear" w:color="auto" w:fill="auto"/>
            <w:noWrap/>
            <w:vAlign w:val="bottom"/>
          </w:tcPr>
          <w:p w14:paraId="329B9422" w14:textId="07AD3D3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158EAA5B" w14:textId="77777777" w:rsidR="001A492A" w:rsidRPr="00E45420" w:rsidRDefault="001A492A" w:rsidP="001A492A">
            <w:pPr>
              <w:rPr>
                <w:rFonts w:ascii="Trebuchet MS" w:hAnsi="Trebuchet MS"/>
                <w:sz w:val="22"/>
                <w:szCs w:val="22"/>
              </w:rPr>
            </w:pPr>
          </w:p>
        </w:tc>
        <w:tc>
          <w:tcPr>
            <w:tcW w:w="1726" w:type="dxa"/>
            <w:gridSpan w:val="2"/>
          </w:tcPr>
          <w:p w14:paraId="1D2A1BE9" w14:textId="77777777" w:rsidR="001A492A" w:rsidRPr="00E45420" w:rsidRDefault="001A492A" w:rsidP="001A492A">
            <w:pPr>
              <w:rPr>
                <w:rFonts w:ascii="Trebuchet MS" w:hAnsi="Trebuchet MS"/>
                <w:sz w:val="22"/>
                <w:szCs w:val="22"/>
              </w:rPr>
            </w:pPr>
          </w:p>
        </w:tc>
      </w:tr>
      <w:tr w:rsidR="001A492A" w:rsidRPr="00E45420" w14:paraId="23AD1946"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D969286" w14:textId="002F427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47FD78E" w14:textId="53EB738D"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Jersinijų</w:t>
            </w:r>
            <w:proofErr w:type="spellEnd"/>
            <w:r w:rsidRPr="0026437C">
              <w:rPr>
                <w:rFonts w:ascii="Trebuchet MS" w:eastAsia="Calibri" w:hAnsi="Trebuchet MS" w:cs="Calibri"/>
                <w:sz w:val="22"/>
                <w:szCs w:val="22"/>
                <w:lang w:eastAsia="lt-LT"/>
              </w:rPr>
              <w:t xml:space="preserve">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53FDDE68" w14:textId="4435139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1500</w:t>
            </w:r>
          </w:p>
        </w:tc>
        <w:tc>
          <w:tcPr>
            <w:tcW w:w="2268" w:type="dxa"/>
            <w:tcBorders>
              <w:left w:val="single" w:sz="4" w:space="0" w:color="000000"/>
              <w:bottom w:val="single" w:sz="4" w:space="0" w:color="000000"/>
            </w:tcBorders>
            <w:shd w:val="clear" w:color="auto" w:fill="auto"/>
            <w:noWrap/>
            <w:vAlign w:val="bottom"/>
          </w:tcPr>
          <w:p w14:paraId="4D4A24FB" w14:textId="1C11F43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0798BEC" w14:textId="77777777" w:rsidR="001A492A" w:rsidRPr="00E45420" w:rsidRDefault="001A492A" w:rsidP="001A492A">
            <w:pPr>
              <w:rPr>
                <w:rFonts w:ascii="Trebuchet MS" w:hAnsi="Trebuchet MS"/>
                <w:sz w:val="22"/>
                <w:szCs w:val="22"/>
              </w:rPr>
            </w:pPr>
          </w:p>
        </w:tc>
        <w:tc>
          <w:tcPr>
            <w:tcW w:w="1726" w:type="dxa"/>
            <w:gridSpan w:val="2"/>
          </w:tcPr>
          <w:p w14:paraId="41F9B54D" w14:textId="77777777" w:rsidR="001A492A" w:rsidRPr="00E45420" w:rsidRDefault="001A492A" w:rsidP="001A492A">
            <w:pPr>
              <w:rPr>
                <w:rFonts w:ascii="Trebuchet MS" w:hAnsi="Trebuchet MS"/>
                <w:sz w:val="22"/>
                <w:szCs w:val="22"/>
              </w:rPr>
            </w:pPr>
          </w:p>
        </w:tc>
      </w:tr>
      <w:tr w:rsidR="001A492A" w:rsidRPr="00E45420" w14:paraId="496C2E5F"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2AF6527" w14:textId="46015D1A"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DC85106" w14:textId="0ABCB926"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Kampilobakterijų</w:t>
            </w:r>
            <w:proofErr w:type="spellEnd"/>
            <w:r w:rsidRPr="0026437C">
              <w:rPr>
                <w:rFonts w:ascii="Trebuchet MS" w:eastAsia="Calibri" w:hAnsi="Trebuchet MS" w:cs="Calibri"/>
                <w:sz w:val="22"/>
                <w:szCs w:val="22"/>
                <w:lang w:eastAsia="lt-LT"/>
              </w:rPr>
              <w:t xml:space="preserve">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6FBD7DAF" w14:textId="433E18F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210</w:t>
            </w:r>
          </w:p>
        </w:tc>
        <w:tc>
          <w:tcPr>
            <w:tcW w:w="2268" w:type="dxa"/>
            <w:tcBorders>
              <w:left w:val="single" w:sz="4" w:space="0" w:color="000000"/>
              <w:bottom w:val="single" w:sz="4" w:space="0" w:color="000000"/>
            </w:tcBorders>
            <w:shd w:val="clear" w:color="auto" w:fill="auto"/>
            <w:noWrap/>
            <w:vAlign w:val="bottom"/>
          </w:tcPr>
          <w:p w14:paraId="538B89F9" w14:textId="77D3CE2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B3908C6" w14:textId="77777777" w:rsidR="001A492A" w:rsidRPr="00E45420" w:rsidRDefault="001A492A" w:rsidP="001A492A">
            <w:pPr>
              <w:rPr>
                <w:rFonts w:ascii="Trebuchet MS" w:hAnsi="Trebuchet MS"/>
                <w:sz w:val="22"/>
                <w:szCs w:val="22"/>
              </w:rPr>
            </w:pPr>
          </w:p>
        </w:tc>
        <w:tc>
          <w:tcPr>
            <w:tcW w:w="1726" w:type="dxa"/>
            <w:gridSpan w:val="2"/>
          </w:tcPr>
          <w:p w14:paraId="46125C4F" w14:textId="77777777" w:rsidR="001A492A" w:rsidRPr="00E45420" w:rsidRDefault="001A492A" w:rsidP="001A492A">
            <w:pPr>
              <w:rPr>
                <w:rFonts w:ascii="Trebuchet MS" w:hAnsi="Trebuchet MS"/>
                <w:sz w:val="22"/>
                <w:szCs w:val="22"/>
              </w:rPr>
            </w:pPr>
          </w:p>
        </w:tc>
      </w:tr>
      <w:tr w:rsidR="001A492A" w:rsidRPr="00E45420" w14:paraId="1D32570E"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63BCD06" w14:textId="79F3F6C1"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F354934" w14:textId="0517A0E1"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Kirminų kiaušinėlių ir pirmuonių cistų nustatymas formalino – eterio metodu</w:t>
            </w:r>
          </w:p>
        </w:tc>
        <w:tc>
          <w:tcPr>
            <w:tcW w:w="1843" w:type="dxa"/>
            <w:tcBorders>
              <w:left w:val="single" w:sz="4" w:space="0" w:color="000000"/>
              <w:bottom w:val="single" w:sz="4" w:space="0" w:color="000000"/>
              <w:right w:val="single" w:sz="4" w:space="0" w:color="000000"/>
            </w:tcBorders>
            <w:shd w:val="clear" w:color="auto" w:fill="auto"/>
            <w:vAlign w:val="bottom"/>
          </w:tcPr>
          <w:p w14:paraId="00DB5B30" w14:textId="4050BF0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3000</w:t>
            </w:r>
          </w:p>
        </w:tc>
        <w:tc>
          <w:tcPr>
            <w:tcW w:w="2268" w:type="dxa"/>
            <w:tcBorders>
              <w:left w:val="single" w:sz="4" w:space="0" w:color="000000"/>
              <w:bottom w:val="single" w:sz="4" w:space="0" w:color="000000"/>
            </w:tcBorders>
            <w:shd w:val="clear" w:color="auto" w:fill="auto"/>
            <w:noWrap/>
            <w:vAlign w:val="bottom"/>
          </w:tcPr>
          <w:p w14:paraId="7A45EC7E" w14:textId="1397BF8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išmatos</w:t>
            </w:r>
          </w:p>
        </w:tc>
        <w:tc>
          <w:tcPr>
            <w:tcW w:w="1726" w:type="dxa"/>
          </w:tcPr>
          <w:p w14:paraId="678E967B" w14:textId="77777777" w:rsidR="001A492A" w:rsidRPr="00E45420" w:rsidRDefault="001A492A" w:rsidP="001A492A">
            <w:pPr>
              <w:rPr>
                <w:rFonts w:ascii="Trebuchet MS" w:hAnsi="Trebuchet MS"/>
                <w:sz w:val="22"/>
                <w:szCs w:val="22"/>
              </w:rPr>
            </w:pPr>
          </w:p>
        </w:tc>
        <w:tc>
          <w:tcPr>
            <w:tcW w:w="1726" w:type="dxa"/>
            <w:gridSpan w:val="2"/>
          </w:tcPr>
          <w:p w14:paraId="642FEA09" w14:textId="77777777" w:rsidR="001A492A" w:rsidRPr="00E45420" w:rsidRDefault="001A492A" w:rsidP="001A492A">
            <w:pPr>
              <w:rPr>
                <w:rFonts w:ascii="Trebuchet MS" w:hAnsi="Trebuchet MS"/>
                <w:sz w:val="22"/>
                <w:szCs w:val="22"/>
              </w:rPr>
            </w:pPr>
          </w:p>
        </w:tc>
      </w:tr>
      <w:tr w:rsidR="001A492A" w:rsidRPr="00E45420" w14:paraId="1E8C6D74"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F426A43" w14:textId="1661B89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1F34C55" w14:textId="76838272"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Kokliušo sukėlėjo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35CD08B7" w14:textId="74BC6C3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15D4148C" w14:textId="3F9A608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0424FDF4" w14:textId="77777777" w:rsidR="001A492A" w:rsidRPr="00E45420" w:rsidRDefault="001A492A" w:rsidP="001A492A">
            <w:pPr>
              <w:rPr>
                <w:rFonts w:ascii="Trebuchet MS" w:hAnsi="Trebuchet MS"/>
                <w:sz w:val="22"/>
                <w:szCs w:val="22"/>
              </w:rPr>
            </w:pPr>
          </w:p>
        </w:tc>
        <w:tc>
          <w:tcPr>
            <w:tcW w:w="1726" w:type="dxa"/>
            <w:gridSpan w:val="2"/>
          </w:tcPr>
          <w:p w14:paraId="1A2F2ADF" w14:textId="77777777" w:rsidR="001A492A" w:rsidRPr="00E45420" w:rsidRDefault="001A492A" w:rsidP="001A492A">
            <w:pPr>
              <w:rPr>
                <w:rFonts w:ascii="Trebuchet MS" w:hAnsi="Trebuchet MS"/>
                <w:sz w:val="22"/>
                <w:szCs w:val="22"/>
              </w:rPr>
            </w:pPr>
          </w:p>
        </w:tc>
      </w:tr>
      <w:tr w:rsidR="001A492A" w:rsidRPr="00E45420" w14:paraId="3AFEF5CE"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C4FB6B6" w14:textId="33FA604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921271A" w14:textId="2E303DC9"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Kraujo pasėlis </w:t>
            </w:r>
            <w:r w:rsidRPr="0026437C">
              <w:rPr>
                <w:rFonts w:ascii="Trebuchet MS" w:eastAsia="Calibri" w:hAnsi="Trebuchet MS" w:cs="Calibri"/>
                <w:strike/>
                <w:sz w:val="22"/>
                <w:szCs w:val="22"/>
                <w:lang w:eastAsia="lt-LT"/>
              </w:rPr>
              <w:t>rankiniu</w:t>
            </w:r>
            <w:r w:rsidRPr="0026437C">
              <w:rPr>
                <w:rFonts w:ascii="Trebuchet MS" w:eastAsia="Calibri" w:hAnsi="Trebuchet MS" w:cs="Calibri"/>
                <w:sz w:val="22"/>
                <w:szCs w:val="22"/>
                <w:lang w:eastAsia="lt-LT"/>
              </w:rPr>
              <w:t xml:space="preserve"> automatizuotu būdu</w:t>
            </w:r>
          </w:p>
        </w:tc>
        <w:tc>
          <w:tcPr>
            <w:tcW w:w="1843" w:type="dxa"/>
            <w:tcBorders>
              <w:left w:val="single" w:sz="4" w:space="0" w:color="000000"/>
              <w:bottom w:val="single" w:sz="4" w:space="0" w:color="000000"/>
              <w:right w:val="single" w:sz="4" w:space="0" w:color="000000"/>
            </w:tcBorders>
            <w:shd w:val="clear" w:color="auto" w:fill="auto"/>
            <w:vAlign w:val="bottom"/>
          </w:tcPr>
          <w:p w14:paraId="0C92EA97" w14:textId="7B8F840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3360</w:t>
            </w:r>
          </w:p>
        </w:tc>
        <w:tc>
          <w:tcPr>
            <w:tcW w:w="2268" w:type="dxa"/>
            <w:tcBorders>
              <w:left w:val="single" w:sz="4" w:space="0" w:color="000000"/>
              <w:bottom w:val="single" w:sz="4" w:space="0" w:color="000000"/>
            </w:tcBorders>
            <w:shd w:val="clear" w:color="auto" w:fill="auto"/>
            <w:noWrap/>
            <w:vAlign w:val="bottom"/>
          </w:tcPr>
          <w:p w14:paraId="7B3E4B8A" w14:textId="2076CCE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1FE4DF2D" w14:textId="77777777" w:rsidR="001A492A" w:rsidRPr="00E45420" w:rsidRDefault="001A492A" w:rsidP="001A492A">
            <w:pPr>
              <w:rPr>
                <w:rFonts w:ascii="Trebuchet MS" w:hAnsi="Trebuchet MS"/>
                <w:sz w:val="22"/>
                <w:szCs w:val="22"/>
              </w:rPr>
            </w:pPr>
          </w:p>
        </w:tc>
        <w:tc>
          <w:tcPr>
            <w:tcW w:w="1726" w:type="dxa"/>
            <w:gridSpan w:val="2"/>
          </w:tcPr>
          <w:p w14:paraId="2A528682" w14:textId="77777777" w:rsidR="001A492A" w:rsidRPr="00E45420" w:rsidRDefault="001A492A" w:rsidP="001A492A">
            <w:pPr>
              <w:rPr>
                <w:rFonts w:ascii="Trebuchet MS" w:hAnsi="Trebuchet MS"/>
                <w:sz w:val="22"/>
                <w:szCs w:val="22"/>
              </w:rPr>
            </w:pPr>
          </w:p>
        </w:tc>
      </w:tr>
      <w:tr w:rsidR="001A492A" w:rsidRPr="00E45420" w14:paraId="7AB027E6"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228ABBD" w14:textId="1E95B5DF"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D514B93" w14:textId="0BBF10EE"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Legionelių</w:t>
            </w:r>
            <w:proofErr w:type="spellEnd"/>
            <w:r w:rsidRPr="0026437C">
              <w:rPr>
                <w:rFonts w:ascii="Trebuchet MS" w:eastAsia="Calibri" w:hAnsi="Trebuchet MS" w:cs="Calibri"/>
                <w:sz w:val="22"/>
                <w:szCs w:val="22"/>
                <w:lang w:eastAsia="lt-LT"/>
              </w:rPr>
              <w:t xml:space="preserve">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522CBE44" w14:textId="4BC977B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w:t>
            </w:r>
          </w:p>
        </w:tc>
        <w:tc>
          <w:tcPr>
            <w:tcW w:w="2268" w:type="dxa"/>
            <w:tcBorders>
              <w:left w:val="single" w:sz="4" w:space="0" w:color="000000"/>
              <w:bottom w:val="single" w:sz="4" w:space="0" w:color="000000"/>
            </w:tcBorders>
            <w:shd w:val="clear" w:color="auto" w:fill="auto"/>
            <w:noWrap/>
            <w:vAlign w:val="bottom"/>
          </w:tcPr>
          <w:p w14:paraId="198C054E" w14:textId="089F7EE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BB44992" w14:textId="77777777" w:rsidR="001A492A" w:rsidRPr="00E45420" w:rsidRDefault="001A492A" w:rsidP="001A492A">
            <w:pPr>
              <w:rPr>
                <w:rFonts w:ascii="Trebuchet MS" w:hAnsi="Trebuchet MS"/>
                <w:sz w:val="22"/>
                <w:szCs w:val="22"/>
              </w:rPr>
            </w:pPr>
          </w:p>
        </w:tc>
        <w:tc>
          <w:tcPr>
            <w:tcW w:w="1726" w:type="dxa"/>
            <w:gridSpan w:val="2"/>
          </w:tcPr>
          <w:p w14:paraId="3E771D69" w14:textId="77777777" w:rsidR="001A492A" w:rsidRPr="00E45420" w:rsidRDefault="001A492A" w:rsidP="001A492A">
            <w:pPr>
              <w:rPr>
                <w:rFonts w:ascii="Trebuchet MS" w:hAnsi="Trebuchet MS"/>
                <w:sz w:val="22"/>
                <w:szCs w:val="22"/>
              </w:rPr>
            </w:pPr>
          </w:p>
        </w:tc>
      </w:tr>
      <w:tr w:rsidR="001A492A" w:rsidRPr="00E45420" w14:paraId="48D552E0"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2F78BD4" w14:textId="61381BC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DBC25CB" w14:textId="3BF923D2"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Legionella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pneumophila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antikūnų nustatymas IFA metodu</w:t>
            </w:r>
          </w:p>
        </w:tc>
        <w:tc>
          <w:tcPr>
            <w:tcW w:w="1843" w:type="dxa"/>
            <w:tcBorders>
              <w:left w:val="single" w:sz="4" w:space="0" w:color="000000"/>
              <w:bottom w:val="single" w:sz="4" w:space="0" w:color="000000"/>
              <w:right w:val="single" w:sz="4" w:space="0" w:color="000000"/>
            </w:tcBorders>
            <w:shd w:val="clear" w:color="auto" w:fill="auto"/>
            <w:vAlign w:val="bottom"/>
          </w:tcPr>
          <w:p w14:paraId="271F853C" w14:textId="0B0323C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7F471E5E" w14:textId="69D52F19"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664F89A" w14:textId="77777777" w:rsidR="001A492A" w:rsidRPr="00E45420" w:rsidRDefault="001A492A" w:rsidP="001A492A">
            <w:pPr>
              <w:rPr>
                <w:rFonts w:ascii="Trebuchet MS" w:hAnsi="Trebuchet MS"/>
                <w:sz w:val="22"/>
                <w:szCs w:val="22"/>
              </w:rPr>
            </w:pPr>
          </w:p>
        </w:tc>
        <w:tc>
          <w:tcPr>
            <w:tcW w:w="1726" w:type="dxa"/>
            <w:gridSpan w:val="2"/>
          </w:tcPr>
          <w:p w14:paraId="4AA220E8" w14:textId="77777777" w:rsidR="001A492A" w:rsidRPr="00E45420" w:rsidRDefault="001A492A" w:rsidP="001A492A">
            <w:pPr>
              <w:rPr>
                <w:rFonts w:ascii="Trebuchet MS" w:hAnsi="Trebuchet MS"/>
                <w:sz w:val="22"/>
                <w:szCs w:val="22"/>
              </w:rPr>
            </w:pPr>
          </w:p>
        </w:tc>
      </w:tr>
      <w:tr w:rsidR="001A492A" w:rsidRPr="00E45420" w14:paraId="570208AC"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EDCA3EB" w14:textId="74812610"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1895180" w14:textId="5FE01351"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Legionella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pneumophila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 xml:space="preserve"> antikūnų nustatymas IFA metodu</w:t>
            </w:r>
          </w:p>
        </w:tc>
        <w:tc>
          <w:tcPr>
            <w:tcW w:w="1843" w:type="dxa"/>
            <w:tcBorders>
              <w:left w:val="single" w:sz="4" w:space="0" w:color="000000"/>
              <w:bottom w:val="single" w:sz="4" w:space="0" w:color="000000"/>
              <w:right w:val="single" w:sz="4" w:space="0" w:color="000000"/>
            </w:tcBorders>
            <w:shd w:val="clear" w:color="auto" w:fill="auto"/>
            <w:vAlign w:val="bottom"/>
          </w:tcPr>
          <w:p w14:paraId="0D5367B8" w14:textId="127FE01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210</w:t>
            </w:r>
          </w:p>
        </w:tc>
        <w:tc>
          <w:tcPr>
            <w:tcW w:w="2268" w:type="dxa"/>
            <w:tcBorders>
              <w:left w:val="single" w:sz="4" w:space="0" w:color="000000"/>
              <w:bottom w:val="single" w:sz="4" w:space="0" w:color="000000"/>
            </w:tcBorders>
            <w:shd w:val="clear" w:color="auto" w:fill="auto"/>
            <w:noWrap/>
            <w:vAlign w:val="bottom"/>
          </w:tcPr>
          <w:p w14:paraId="53BEADCC" w14:textId="327CCC9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551E4E8A" w14:textId="77777777" w:rsidR="001A492A" w:rsidRPr="00E45420" w:rsidRDefault="001A492A" w:rsidP="001A492A">
            <w:pPr>
              <w:rPr>
                <w:rFonts w:ascii="Trebuchet MS" w:hAnsi="Trebuchet MS"/>
                <w:sz w:val="22"/>
                <w:szCs w:val="22"/>
              </w:rPr>
            </w:pPr>
          </w:p>
        </w:tc>
        <w:tc>
          <w:tcPr>
            <w:tcW w:w="1726" w:type="dxa"/>
            <w:gridSpan w:val="2"/>
          </w:tcPr>
          <w:p w14:paraId="06B7DF66" w14:textId="77777777" w:rsidR="001A492A" w:rsidRPr="00E45420" w:rsidRDefault="001A492A" w:rsidP="001A492A">
            <w:pPr>
              <w:rPr>
                <w:rFonts w:ascii="Trebuchet MS" w:hAnsi="Trebuchet MS"/>
                <w:sz w:val="22"/>
                <w:szCs w:val="22"/>
              </w:rPr>
            </w:pPr>
          </w:p>
        </w:tc>
      </w:tr>
      <w:tr w:rsidR="001A492A" w:rsidRPr="00E45420" w14:paraId="4DB66B0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413864E" w14:textId="54EE98E7"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C140D50" w14:textId="3251F713"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Legionella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spp</w:t>
            </w:r>
            <w:proofErr w:type="spellEnd"/>
            <w:r w:rsidRPr="0026437C">
              <w:rPr>
                <w:rFonts w:ascii="Trebuchet MS" w:eastAsia="Calibri" w:hAnsi="Trebuchet MS" w:cs="Calibri"/>
                <w:sz w:val="22"/>
                <w:szCs w:val="22"/>
                <w:lang w:eastAsia="lt-LT"/>
              </w:rPr>
              <w:t>. pasėlis iš kvėpavimo takų</w:t>
            </w:r>
          </w:p>
        </w:tc>
        <w:tc>
          <w:tcPr>
            <w:tcW w:w="1843" w:type="dxa"/>
            <w:tcBorders>
              <w:left w:val="single" w:sz="4" w:space="0" w:color="000000"/>
              <w:bottom w:val="single" w:sz="4" w:space="0" w:color="000000"/>
              <w:right w:val="single" w:sz="4" w:space="0" w:color="000000"/>
            </w:tcBorders>
            <w:shd w:val="clear" w:color="auto" w:fill="auto"/>
            <w:vAlign w:val="bottom"/>
          </w:tcPr>
          <w:p w14:paraId="146C47E6" w14:textId="4EC4633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210</w:t>
            </w:r>
          </w:p>
        </w:tc>
        <w:tc>
          <w:tcPr>
            <w:tcW w:w="2268" w:type="dxa"/>
            <w:tcBorders>
              <w:left w:val="single" w:sz="4" w:space="0" w:color="000000"/>
              <w:bottom w:val="single" w:sz="4" w:space="0" w:color="000000"/>
            </w:tcBorders>
            <w:shd w:val="clear" w:color="auto" w:fill="auto"/>
            <w:noWrap/>
            <w:vAlign w:val="bottom"/>
          </w:tcPr>
          <w:p w14:paraId="190F083E" w14:textId="78C1960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70BBE326" w14:textId="77777777" w:rsidR="001A492A" w:rsidRPr="00E45420" w:rsidRDefault="001A492A" w:rsidP="001A492A">
            <w:pPr>
              <w:rPr>
                <w:rFonts w:ascii="Trebuchet MS" w:hAnsi="Trebuchet MS"/>
                <w:sz w:val="22"/>
                <w:szCs w:val="22"/>
              </w:rPr>
            </w:pPr>
          </w:p>
        </w:tc>
        <w:tc>
          <w:tcPr>
            <w:tcW w:w="1726" w:type="dxa"/>
            <w:gridSpan w:val="2"/>
          </w:tcPr>
          <w:p w14:paraId="73062495" w14:textId="77777777" w:rsidR="001A492A" w:rsidRPr="00E45420" w:rsidRDefault="001A492A" w:rsidP="001A492A">
            <w:pPr>
              <w:rPr>
                <w:rFonts w:ascii="Trebuchet MS" w:hAnsi="Trebuchet MS"/>
                <w:sz w:val="22"/>
                <w:szCs w:val="22"/>
              </w:rPr>
            </w:pPr>
          </w:p>
        </w:tc>
      </w:tr>
      <w:tr w:rsidR="001A492A" w:rsidRPr="00E45420" w14:paraId="7E7CD75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A34D1F8" w14:textId="085A505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767FC8D" w14:textId="0D8055EB"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Listerijų</w:t>
            </w:r>
            <w:proofErr w:type="spellEnd"/>
            <w:r w:rsidRPr="0026437C">
              <w:rPr>
                <w:rFonts w:ascii="Trebuchet MS" w:eastAsia="Calibri" w:hAnsi="Trebuchet MS" w:cs="Calibri"/>
                <w:sz w:val="22"/>
                <w:szCs w:val="22"/>
                <w:lang w:eastAsia="lt-LT"/>
              </w:rPr>
              <w:t xml:space="preserve">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15444895" w14:textId="5F1F09C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77A137B2" w14:textId="35A51D8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7EE29102" w14:textId="77777777" w:rsidR="001A492A" w:rsidRPr="00E45420" w:rsidRDefault="001A492A" w:rsidP="001A492A">
            <w:pPr>
              <w:rPr>
                <w:rFonts w:ascii="Trebuchet MS" w:hAnsi="Trebuchet MS"/>
                <w:sz w:val="22"/>
                <w:szCs w:val="22"/>
              </w:rPr>
            </w:pPr>
          </w:p>
        </w:tc>
        <w:tc>
          <w:tcPr>
            <w:tcW w:w="1726" w:type="dxa"/>
            <w:gridSpan w:val="2"/>
          </w:tcPr>
          <w:p w14:paraId="54E208EA" w14:textId="77777777" w:rsidR="001A492A" w:rsidRPr="00E45420" w:rsidRDefault="001A492A" w:rsidP="001A492A">
            <w:pPr>
              <w:rPr>
                <w:rFonts w:ascii="Trebuchet MS" w:hAnsi="Trebuchet MS"/>
                <w:sz w:val="22"/>
                <w:szCs w:val="22"/>
              </w:rPr>
            </w:pPr>
          </w:p>
        </w:tc>
      </w:tr>
      <w:tr w:rsidR="001A492A" w:rsidRPr="00E45420" w14:paraId="0CD2D314"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65E18BF" w14:textId="683780CA"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2E81FD8" w14:textId="0F6CCCD3"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Medicininę reikšmę turinčio </w:t>
            </w:r>
            <w:proofErr w:type="spellStart"/>
            <w:r w:rsidRPr="0026437C">
              <w:rPr>
                <w:rFonts w:ascii="Trebuchet MS" w:eastAsia="Calibri" w:hAnsi="Trebuchet MS" w:cs="Calibri"/>
                <w:sz w:val="22"/>
                <w:szCs w:val="22"/>
                <w:lang w:eastAsia="lt-LT"/>
              </w:rPr>
              <w:t>nariuotakojo</w:t>
            </w:r>
            <w:proofErr w:type="spellEnd"/>
            <w:r w:rsidRPr="0026437C">
              <w:rPr>
                <w:rFonts w:ascii="Trebuchet MS" w:eastAsia="Calibri" w:hAnsi="Trebuchet MS" w:cs="Calibri"/>
                <w:sz w:val="22"/>
                <w:szCs w:val="22"/>
                <w:lang w:eastAsia="lt-LT"/>
              </w:rPr>
              <w:t xml:space="preserve"> rūšies nustatymas</w:t>
            </w:r>
          </w:p>
        </w:tc>
        <w:tc>
          <w:tcPr>
            <w:tcW w:w="1843" w:type="dxa"/>
            <w:tcBorders>
              <w:left w:val="single" w:sz="4" w:space="0" w:color="000000"/>
              <w:bottom w:val="single" w:sz="4" w:space="0" w:color="000000"/>
              <w:right w:val="single" w:sz="4" w:space="0" w:color="000000"/>
            </w:tcBorders>
            <w:shd w:val="clear" w:color="auto" w:fill="auto"/>
            <w:vAlign w:val="bottom"/>
          </w:tcPr>
          <w:p w14:paraId="26F10EC8" w14:textId="44C7C8A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w:t>
            </w:r>
          </w:p>
        </w:tc>
        <w:tc>
          <w:tcPr>
            <w:tcW w:w="2268" w:type="dxa"/>
            <w:tcBorders>
              <w:left w:val="single" w:sz="4" w:space="0" w:color="000000"/>
              <w:bottom w:val="single" w:sz="4" w:space="0" w:color="000000"/>
            </w:tcBorders>
            <w:shd w:val="clear" w:color="auto" w:fill="auto"/>
            <w:noWrap/>
            <w:vAlign w:val="bottom"/>
          </w:tcPr>
          <w:p w14:paraId="08D0D2B2" w14:textId="1A698FB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4E2FA771" w14:textId="77777777" w:rsidR="001A492A" w:rsidRPr="00E45420" w:rsidRDefault="001A492A" w:rsidP="001A492A">
            <w:pPr>
              <w:rPr>
                <w:rFonts w:ascii="Trebuchet MS" w:hAnsi="Trebuchet MS"/>
                <w:sz w:val="22"/>
                <w:szCs w:val="22"/>
              </w:rPr>
            </w:pPr>
          </w:p>
        </w:tc>
        <w:tc>
          <w:tcPr>
            <w:tcW w:w="1726" w:type="dxa"/>
            <w:gridSpan w:val="2"/>
          </w:tcPr>
          <w:p w14:paraId="15377D69" w14:textId="77777777" w:rsidR="001A492A" w:rsidRPr="00E45420" w:rsidRDefault="001A492A" w:rsidP="001A492A">
            <w:pPr>
              <w:rPr>
                <w:rFonts w:ascii="Trebuchet MS" w:hAnsi="Trebuchet MS"/>
                <w:sz w:val="22"/>
                <w:szCs w:val="22"/>
              </w:rPr>
            </w:pPr>
          </w:p>
        </w:tc>
      </w:tr>
      <w:tr w:rsidR="001A492A" w:rsidRPr="00E45420" w14:paraId="6AD7BB61"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EF86702" w14:textId="5CBC56D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A9468CD" w14:textId="5BFA73D2"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Meningokokų</w:t>
            </w:r>
            <w:proofErr w:type="spellEnd"/>
            <w:r w:rsidRPr="0026437C">
              <w:rPr>
                <w:rFonts w:ascii="Trebuchet MS" w:eastAsia="Calibri" w:hAnsi="Trebuchet MS" w:cs="Calibri"/>
                <w:sz w:val="22"/>
                <w:szCs w:val="22"/>
                <w:lang w:eastAsia="lt-LT"/>
              </w:rPr>
              <w:t xml:space="preserve"> ir </w:t>
            </w:r>
            <w:proofErr w:type="spellStart"/>
            <w:r w:rsidRPr="0026437C">
              <w:rPr>
                <w:rFonts w:ascii="Trebuchet MS" w:eastAsia="Calibri" w:hAnsi="Trebuchet MS" w:cs="Calibri"/>
                <w:sz w:val="22"/>
                <w:szCs w:val="22"/>
                <w:lang w:eastAsia="lt-LT"/>
              </w:rPr>
              <w:t>gonokokų</w:t>
            </w:r>
            <w:proofErr w:type="spellEnd"/>
            <w:r w:rsidRPr="0026437C">
              <w:rPr>
                <w:rFonts w:ascii="Trebuchet MS" w:eastAsia="Calibri" w:hAnsi="Trebuchet MS" w:cs="Calibri"/>
                <w:sz w:val="22"/>
                <w:szCs w:val="22"/>
                <w:lang w:eastAsia="lt-LT"/>
              </w:rPr>
              <w:t xml:space="preserve">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4E80E033" w14:textId="3F68831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4125ED21" w14:textId="5EBA4B1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6706D457" w14:textId="77777777" w:rsidR="001A492A" w:rsidRPr="00E45420" w:rsidRDefault="001A492A" w:rsidP="001A492A">
            <w:pPr>
              <w:rPr>
                <w:rFonts w:ascii="Trebuchet MS" w:hAnsi="Trebuchet MS"/>
                <w:sz w:val="22"/>
                <w:szCs w:val="22"/>
              </w:rPr>
            </w:pPr>
          </w:p>
        </w:tc>
        <w:tc>
          <w:tcPr>
            <w:tcW w:w="1726" w:type="dxa"/>
            <w:gridSpan w:val="2"/>
          </w:tcPr>
          <w:p w14:paraId="0C0D0725" w14:textId="77777777" w:rsidR="001A492A" w:rsidRPr="00E45420" w:rsidRDefault="001A492A" w:rsidP="001A492A">
            <w:pPr>
              <w:rPr>
                <w:rFonts w:ascii="Trebuchet MS" w:hAnsi="Trebuchet MS"/>
                <w:sz w:val="22"/>
                <w:szCs w:val="22"/>
              </w:rPr>
            </w:pPr>
          </w:p>
        </w:tc>
      </w:tr>
      <w:tr w:rsidR="001A492A" w:rsidRPr="00E45420" w14:paraId="326AC7C0"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713C6721" w14:textId="19A18272"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54D5699" w14:textId="323A2FD5"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Mycoplasma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pneumoniae</w:t>
            </w:r>
            <w:proofErr w:type="spellEnd"/>
            <w:r w:rsidRPr="0026437C">
              <w:rPr>
                <w:rFonts w:ascii="Trebuchet MS" w:eastAsia="Calibri" w:hAnsi="Trebuchet MS" w:cs="Calibri"/>
                <w:sz w:val="22"/>
                <w:szCs w:val="22"/>
                <w:lang w:eastAsia="lt-LT"/>
              </w:rPr>
              <w:t xml:space="preserve"> ir </w:t>
            </w:r>
            <w:proofErr w:type="spellStart"/>
            <w:r w:rsidRPr="0026437C">
              <w:rPr>
                <w:rFonts w:ascii="Trebuchet MS" w:eastAsia="Calibri" w:hAnsi="Trebuchet MS" w:cs="Calibri"/>
                <w:sz w:val="22"/>
                <w:szCs w:val="22"/>
                <w:lang w:eastAsia="lt-LT"/>
              </w:rPr>
              <w:t>Chlamydia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pneumoniae</w:t>
            </w:r>
            <w:proofErr w:type="spellEnd"/>
            <w:r w:rsidRPr="0026437C">
              <w:rPr>
                <w:rFonts w:ascii="Trebuchet MS" w:eastAsia="Calibri" w:hAnsi="Trebuchet MS" w:cs="Calibri"/>
                <w:sz w:val="22"/>
                <w:szCs w:val="22"/>
                <w:lang w:eastAsia="lt-LT"/>
              </w:rPr>
              <w:t xml:space="preserve"> nustatymas PGR metodu</w:t>
            </w:r>
          </w:p>
        </w:tc>
        <w:tc>
          <w:tcPr>
            <w:tcW w:w="1843" w:type="dxa"/>
            <w:tcBorders>
              <w:left w:val="single" w:sz="4" w:space="0" w:color="000000"/>
              <w:bottom w:val="single" w:sz="4" w:space="0" w:color="000000"/>
              <w:right w:val="single" w:sz="4" w:space="0" w:color="000000"/>
            </w:tcBorders>
            <w:shd w:val="clear" w:color="auto" w:fill="auto"/>
            <w:vAlign w:val="bottom"/>
          </w:tcPr>
          <w:p w14:paraId="61BD5ED6" w14:textId="2779981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38EC2DC1" w14:textId="2BE0CB9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57A4222C" w14:textId="77777777" w:rsidR="001A492A" w:rsidRPr="00E45420" w:rsidRDefault="001A492A" w:rsidP="001A492A">
            <w:pPr>
              <w:rPr>
                <w:rFonts w:ascii="Trebuchet MS" w:hAnsi="Trebuchet MS"/>
                <w:sz w:val="22"/>
                <w:szCs w:val="22"/>
              </w:rPr>
            </w:pPr>
          </w:p>
        </w:tc>
        <w:tc>
          <w:tcPr>
            <w:tcW w:w="1726" w:type="dxa"/>
            <w:gridSpan w:val="2"/>
          </w:tcPr>
          <w:p w14:paraId="4EBFE2C0" w14:textId="77777777" w:rsidR="001A492A" w:rsidRPr="00E45420" w:rsidRDefault="001A492A" w:rsidP="001A492A">
            <w:pPr>
              <w:rPr>
                <w:rFonts w:ascii="Trebuchet MS" w:hAnsi="Trebuchet MS"/>
                <w:sz w:val="22"/>
                <w:szCs w:val="22"/>
              </w:rPr>
            </w:pPr>
          </w:p>
        </w:tc>
      </w:tr>
      <w:tr w:rsidR="001A492A" w:rsidRPr="00E45420" w14:paraId="7AD58C40"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57DEF16" w14:textId="474FBCBF"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B49ECC5" w14:textId="7D49D179"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Noro viruso antigeno nustatymas </w:t>
            </w:r>
            <w:proofErr w:type="spellStart"/>
            <w:r w:rsidRPr="0026437C">
              <w:rPr>
                <w:rFonts w:ascii="Trebuchet MS" w:eastAsia="Calibri" w:hAnsi="Trebuchet MS" w:cs="Calibri"/>
                <w:sz w:val="22"/>
                <w:szCs w:val="22"/>
                <w:lang w:eastAsia="lt-LT"/>
              </w:rPr>
              <w:t>imunochromatografiniu</w:t>
            </w:r>
            <w:proofErr w:type="spellEnd"/>
            <w:r w:rsidRPr="0026437C">
              <w:rPr>
                <w:rFonts w:ascii="Trebuchet MS" w:eastAsia="Calibri" w:hAnsi="Trebuchet MS" w:cs="Calibri"/>
                <w:sz w:val="22"/>
                <w:szCs w:val="22"/>
                <w:lang w:eastAsia="lt-LT"/>
              </w:rPr>
              <w:t xml:space="preserve"> metodu</w:t>
            </w:r>
          </w:p>
        </w:tc>
        <w:tc>
          <w:tcPr>
            <w:tcW w:w="1843" w:type="dxa"/>
            <w:tcBorders>
              <w:left w:val="single" w:sz="4" w:space="0" w:color="000000"/>
              <w:bottom w:val="single" w:sz="4" w:space="0" w:color="000000"/>
              <w:right w:val="single" w:sz="4" w:space="0" w:color="000000"/>
            </w:tcBorders>
            <w:shd w:val="clear" w:color="auto" w:fill="auto"/>
            <w:vAlign w:val="bottom"/>
          </w:tcPr>
          <w:p w14:paraId="454094B7" w14:textId="7ECD886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4200</w:t>
            </w:r>
          </w:p>
        </w:tc>
        <w:tc>
          <w:tcPr>
            <w:tcW w:w="2268" w:type="dxa"/>
            <w:tcBorders>
              <w:left w:val="single" w:sz="4" w:space="0" w:color="000000"/>
              <w:bottom w:val="single" w:sz="4" w:space="0" w:color="000000"/>
            </w:tcBorders>
            <w:shd w:val="clear" w:color="auto" w:fill="auto"/>
            <w:noWrap/>
            <w:vAlign w:val="bottom"/>
          </w:tcPr>
          <w:p w14:paraId="59960F1D" w14:textId="69EF25D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6CCEB52E" w14:textId="77777777" w:rsidR="001A492A" w:rsidRPr="00E45420" w:rsidRDefault="001A492A" w:rsidP="001A492A">
            <w:pPr>
              <w:rPr>
                <w:rFonts w:ascii="Trebuchet MS" w:hAnsi="Trebuchet MS"/>
                <w:sz w:val="22"/>
                <w:szCs w:val="22"/>
              </w:rPr>
            </w:pPr>
          </w:p>
        </w:tc>
        <w:tc>
          <w:tcPr>
            <w:tcW w:w="1726" w:type="dxa"/>
            <w:gridSpan w:val="2"/>
          </w:tcPr>
          <w:p w14:paraId="5109AA42" w14:textId="77777777" w:rsidR="001A492A" w:rsidRPr="00E45420" w:rsidRDefault="001A492A" w:rsidP="001A492A">
            <w:pPr>
              <w:rPr>
                <w:rFonts w:ascii="Trebuchet MS" w:hAnsi="Trebuchet MS"/>
                <w:sz w:val="22"/>
                <w:szCs w:val="22"/>
              </w:rPr>
            </w:pPr>
          </w:p>
        </w:tc>
      </w:tr>
      <w:tr w:rsidR="001A492A" w:rsidRPr="00E45420" w14:paraId="2574C43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D727121" w14:textId="248A454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A6ADED2" w14:textId="13F5F9A8"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Nuoplovų</w:t>
            </w:r>
            <w:proofErr w:type="spellEnd"/>
            <w:r w:rsidRPr="0026437C">
              <w:rPr>
                <w:rFonts w:ascii="Trebuchet MS" w:eastAsia="Calibri" w:hAnsi="Trebuchet MS" w:cs="Calibri"/>
                <w:sz w:val="22"/>
                <w:szCs w:val="22"/>
                <w:lang w:eastAsia="lt-LT"/>
              </w:rPr>
              <w:t xml:space="preserve">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15FD4674" w14:textId="2DF762B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308491DB" w14:textId="168B759C" w:rsidR="001A492A" w:rsidRPr="00E45420" w:rsidRDefault="001A492A" w:rsidP="001A492A">
            <w:pPr>
              <w:jc w:val="center"/>
              <w:rPr>
                <w:rFonts w:ascii="Trebuchet MS" w:hAnsi="Trebuchet MS"/>
                <w:sz w:val="22"/>
                <w:szCs w:val="22"/>
              </w:rPr>
            </w:pPr>
            <w:proofErr w:type="spellStart"/>
            <w:r w:rsidRPr="0026437C">
              <w:rPr>
                <w:rFonts w:ascii="Trebuchet MS" w:eastAsia="Calibri" w:hAnsi="Trebuchet MS" w:cs="Calibri"/>
                <w:sz w:val="22"/>
                <w:szCs w:val="22"/>
                <w:lang w:eastAsia="lt-LT"/>
              </w:rPr>
              <w:t>nuoplovos</w:t>
            </w:r>
            <w:proofErr w:type="spellEnd"/>
          </w:p>
        </w:tc>
        <w:tc>
          <w:tcPr>
            <w:tcW w:w="1726" w:type="dxa"/>
          </w:tcPr>
          <w:p w14:paraId="68DC3D7F" w14:textId="77777777" w:rsidR="001A492A" w:rsidRPr="00E45420" w:rsidRDefault="001A492A" w:rsidP="001A492A">
            <w:pPr>
              <w:rPr>
                <w:rFonts w:ascii="Trebuchet MS" w:hAnsi="Trebuchet MS"/>
                <w:sz w:val="22"/>
                <w:szCs w:val="22"/>
              </w:rPr>
            </w:pPr>
          </w:p>
        </w:tc>
        <w:tc>
          <w:tcPr>
            <w:tcW w:w="1726" w:type="dxa"/>
            <w:gridSpan w:val="2"/>
          </w:tcPr>
          <w:p w14:paraId="64302127" w14:textId="77777777" w:rsidR="001A492A" w:rsidRPr="00E45420" w:rsidRDefault="001A492A" w:rsidP="001A492A">
            <w:pPr>
              <w:rPr>
                <w:rFonts w:ascii="Trebuchet MS" w:hAnsi="Trebuchet MS"/>
                <w:sz w:val="22"/>
                <w:szCs w:val="22"/>
              </w:rPr>
            </w:pPr>
          </w:p>
        </w:tc>
      </w:tr>
      <w:tr w:rsidR="001A492A" w:rsidRPr="00E45420" w14:paraId="747A8D7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B982CCD" w14:textId="59B92D77"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7FB7E80" w14:textId="5E776EAE"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Odos, nagų ir plaukų mikroskopinis tyrimas grybams nustatyti</w:t>
            </w:r>
          </w:p>
        </w:tc>
        <w:tc>
          <w:tcPr>
            <w:tcW w:w="1843" w:type="dxa"/>
            <w:tcBorders>
              <w:left w:val="single" w:sz="4" w:space="0" w:color="000000"/>
              <w:bottom w:val="single" w:sz="4" w:space="0" w:color="000000"/>
              <w:right w:val="single" w:sz="4" w:space="0" w:color="000000"/>
            </w:tcBorders>
            <w:shd w:val="clear" w:color="auto" w:fill="auto"/>
            <w:vAlign w:val="bottom"/>
          </w:tcPr>
          <w:p w14:paraId="0C0F12C3" w14:textId="0691D07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6300</w:t>
            </w:r>
          </w:p>
        </w:tc>
        <w:tc>
          <w:tcPr>
            <w:tcW w:w="2268" w:type="dxa"/>
            <w:tcBorders>
              <w:left w:val="single" w:sz="4" w:space="0" w:color="000000"/>
              <w:bottom w:val="single" w:sz="4" w:space="0" w:color="000000"/>
            </w:tcBorders>
            <w:shd w:val="clear" w:color="auto" w:fill="auto"/>
            <w:noWrap/>
            <w:vAlign w:val="bottom"/>
          </w:tcPr>
          <w:p w14:paraId="394F6861" w14:textId="7F2BA69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6642B27" w14:textId="77777777" w:rsidR="001A492A" w:rsidRPr="00E45420" w:rsidRDefault="001A492A" w:rsidP="001A492A">
            <w:pPr>
              <w:rPr>
                <w:rFonts w:ascii="Trebuchet MS" w:hAnsi="Trebuchet MS"/>
                <w:sz w:val="22"/>
                <w:szCs w:val="22"/>
              </w:rPr>
            </w:pPr>
          </w:p>
        </w:tc>
        <w:tc>
          <w:tcPr>
            <w:tcW w:w="1726" w:type="dxa"/>
            <w:gridSpan w:val="2"/>
          </w:tcPr>
          <w:p w14:paraId="3BD84FCF" w14:textId="77777777" w:rsidR="001A492A" w:rsidRPr="00E45420" w:rsidRDefault="001A492A" w:rsidP="001A492A">
            <w:pPr>
              <w:rPr>
                <w:rFonts w:ascii="Trebuchet MS" w:hAnsi="Trebuchet MS"/>
                <w:sz w:val="22"/>
                <w:szCs w:val="22"/>
              </w:rPr>
            </w:pPr>
          </w:p>
        </w:tc>
      </w:tr>
      <w:tr w:rsidR="001A492A" w:rsidRPr="00E45420" w14:paraId="46115B6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C920332" w14:textId="2BE82FF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8915D79" w14:textId="26DE0272"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Odos, nagų ir plaukų pasėlis grybams nustatyti</w:t>
            </w:r>
          </w:p>
        </w:tc>
        <w:tc>
          <w:tcPr>
            <w:tcW w:w="1843" w:type="dxa"/>
            <w:tcBorders>
              <w:left w:val="single" w:sz="4" w:space="0" w:color="000000"/>
              <w:bottom w:val="single" w:sz="4" w:space="0" w:color="000000"/>
              <w:right w:val="single" w:sz="4" w:space="0" w:color="000000"/>
            </w:tcBorders>
            <w:shd w:val="clear" w:color="auto" w:fill="auto"/>
            <w:vAlign w:val="bottom"/>
          </w:tcPr>
          <w:p w14:paraId="195AA73F" w14:textId="22F7D0A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840</w:t>
            </w:r>
          </w:p>
        </w:tc>
        <w:tc>
          <w:tcPr>
            <w:tcW w:w="2268" w:type="dxa"/>
            <w:tcBorders>
              <w:left w:val="single" w:sz="4" w:space="0" w:color="000000"/>
              <w:bottom w:val="single" w:sz="4" w:space="0" w:color="000000"/>
            </w:tcBorders>
            <w:shd w:val="clear" w:color="auto" w:fill="auto"/>
            <w:noWrap/>
            <w:vAlign w:val="bottom"/>
          </w:tcPr>
          <w:p w14:paraId="45CEDF3F" w14:textId="48A3665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C57590B" w14:textId="77777777" w:rsidR="001A492A" w:rsidRPr="00E45420" w:rsidRDefault="001A492A" w:rsidP="001A492A">
            <w:pPr>
              <w:rPr>
                <w:rFonts w:ascii="Trebuchet MS" w:hAnsi="Trebuchet MS"/>
                <w:sz w:val="22"/>
                <w:szCs w:val="22"/>
              </w:rPr>
            </w:pPr>
          </w:p>
        </w:tc>
        <w:tc>
          <w:tcPr>
            <w:tcW w:w="1726" w:type="dxa"/>
            <w:gridSpan w:val="2"/>
          </w:tcPr>
          <w:p w14:paraId="2DFFB6B7" w14:textId="77777777" w:rsidR="001A492A" w:rsidRPr="00E45420" w:rsidRDefault="001A492A" w:rsidP="001A492A">
            <w:pPr>
              <w:rPr>
                <w:rFonts w:ascii="Trebuchet MS" w:hAnsi="Trebuchet MS"/>
                <w:sz w:val="22"/>
                <w:szCs w:val="22"/>
              </w:rPr>
            </w:pPr>
          </w:p>
        </w:tc>
      </w:tr>
      <w:tr w:rsidR="001A492A" w:rsidRPr="00E45420" w14:paraId="26F33A0E"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2EC5EDA" w14:textId="11085620"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0FFA244" w14:textId="2E10A535"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Pasėlis </w:t>
            </w:r>
            <w:proofErr w:type="spellStart"/>
            <w:r w:rsidRPr="0026437C">
              <w:rPr>
                <w:rFonts w:ascii="Trebuchet MS" w:eastAsia="Calibri" w:hAnsi="Trebuchet MS" w:cs="Calibri"/>
                <w:sz w:val="22"/>
                <w:szCs w:val="22"/>
                <w:lang w:eastAsia="lt-LT"/>
              </w:rPr>
              <w:t>gonokokams</w:t>
            </w:r>
            <w:proofErr w:type="spellEnd"/>
            <w:r w:rsidRPr="0026437C">
              <w:rPr>
                <w:rFonts w:ascii="Trebuchet MS" w:eastAsia="Calibri" w:hAnsi="Trebuchet MS" w:cs="Calibri"/>
                <w:sz w:val="22"/>
                <w:szCs w:val="22"/>
                <w:lang w:eastAsia="lt-LT"/>
              </w:rPr>
              <w:t xml:space="preserve"> nustatyti</w:t>
            </w:r>
          </w:p>
        </w:tc>
        <w:tc>
          <w:tcPr>
            <w:tcW w:w="1843" w:type="dxa"/>
            <w:tcBorders>
              <w:left w:val="single" w:sz="4" w:space="0" w:color="000000"/>
              <w:bottom w:val="single" w:sz="4" w:space="0" w:color="000000"/>
              <w:right w:val="single" w:sz="4" w:space="0" w:color="000000"/>
            </w:tcBorders>
            <w:shd w:val="clear" w:color="auto" w:fill="auto"/>
            <w:vAlign w:val="bottom"/>
          </w:tcPr>
          <w:p w14:paraId="226016BC" w14:textId="180C8BE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5B54F30D" w14:textId="3F9A164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64FD21DF" w14:textId="77777777" w:rsidR="001A492A" w:rsidRPr="00E45420" w:rsidRDefault="001A492A" w:rsidP="001A492A">
            <w:pPr>
              <w:rPr>
                <w:rFonts w:ascii="Trebuchet MS" w:hAnsi="Trebuchet MS"/>
                <w:sz w:val="22"/>
                <w:szCs w:val="22"/>
              </w:rPr>
            </w:pPr>
          </w:p>
        </w:tc>
        <w:tc>
          <w:tcPr>
            <w:tcW w:w="1726" w:type="dxa"/>
            <w:gridSpan w:val="2"/>
          </w:tcPr>
          <w:p w14:paraId="5E095448" w14:textId="77777777" w:rsidR="001A492A" w:rsidRPr="00E45420" w:rsidRDefault="001A492A" w:rsidP="001A492A">
            <w:pPr>
              <w:rPr>
                <w:rFonts w:ascii="Trebuchet MS" w:hAnsi="Trebuchet MS"/>
                <w:sz w:val="22"/>
                <w:szCs w:val="22"/>
              </w:rPr>
            </w:pPr>
          </w:p>
        </w:tc>
      </w:tr>
      <w:tr w:rsidR="001A492A" w:rsidRPr="00E45420" w14:paraId="4ED16912"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C06F424" w14:textId="50E239D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1D0E6BE" w14:textId="4F9EBB45"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Patologinės medžiagos tepinėlio, dažyto Gramo būdu, mikroskopija</w:t>
            </w:r>
          </w:p>
        </w:tc>
        <w:tc>
          <w:tcPr>
            <w:tcW w:w="1843" w:type="dxa"/>
            <w:tcBorders>
              <w:left w:val="single" w:sz="4" w:space="0" w:color="000000"/>
              <w:bottom w:val="single" w:sz="4" w:space="0" w:color="000000"/>
              <w:right w:val="single" w:sz="4" w:space="0" w:color="000000"/>
            </w:tcBorders>
            <w:shd w:val="clear" w:color="auto" w:fill="auto"/>
            <w:vAlign w:val="bottom"/>
          </w:tcPr>
          <w:p w14:paraId="66BA4ECF" w14:textId="34610D9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w:t>
            </w:r>
          </w:p>
        </w:tc>
        <w:tc>
          <w:tcPr>
            <w:tcW w:w="2268" w:type="dxa"/>
            <w:tcBorders>
              <w:left w:val="single" w:sz="4" w:space="0" w:color="000000"/>
              <w:bottom w:val="single" w:sz="4" w:space="0" w:color="000000"/>
            </w:tcBorders>
            <w:shd w:val="clear" w:color="auto" w:fill="auto"/>
            <w:noWrap/>
            <w:vAlign w:val="bottom"/>
          </w:tcPr>
          <w:p w14:paraId="146E3C89" w14:textId="1556B47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6415055F" w14:textId="77777777" w:rsidR="001A492A" w:rsidRPr="00E45420" w:rsidRDefault="001A492A" w:rsidP="001A492A">
            <w:pPr>
              <w:rPr>
                <w:rFonts w:ascii="Trebuchet MS" w:hAnsi="Trebuchet MS"/>
                <w:sz w:val="22"/>
                <w:szCs w:val="22"/>
              </w:rPr>
            </w:pPr>
          </w:p>
        </w:tc>
        <w:tc>
          <w:tcPr>
            <w:tcW w:w="1726" w:type="dxa"/>
            <w:gridSpan w:val="2"/>
          </w:tcPr>
          <w:p w14:paraId="157BF0CB" w14:textId="77777777" w:rsidR="001A492A" w:rsidRPr="00E45420" w:rsidRDefault="001A492A" w:rsidP="001A492A">
            <w:pPr>
              <w:rPr>
                <w:rFonts w:ascii="Trebuchet MS" w:hAnsi="Trebuchet MS"/>
                <w:sz w:val="22"/>
                <w:szCs w:val="22"/>
              </w:rPr>
            </w:pPr>
          </w:p>
        </w:tc>
      </w:tr>
      <w:tr w:rsidR="001A492A" w:rsidRPr="00E45420" w14:paraId="4FD1A949"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2B8C2C3" w14:textId="236BE7C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51489E9" w14:textId="178317D1"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Pirmuonių nustatymas </w:t>
            </w:r>
          </w:p>
        </w:tc>
        <w:tc>
          <w:tcPr>
            <w:tcW w:w="1843" w:type="dxa"/>
            <w:tcBorders>
              <w:left w:val="single" w:sz="4" w:space="0" w:color="000000"/>
              <w:bottom w:val="single" w:sz="4" w:space="0" w:color="000000"/>
              <w:right w:val="single" w:sz="4" w:space="0" w:color="000000"/>
            </w:tcBorders>
            <w:shd w:val="clear" w:color="auto" w:fill="auto"/>
            <w:vAlign w:val="bottom"/>
          </w:tcPr>
          <w:p w14:paraId="7A782989" w14:textId="0A5240E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w:t>
            </w:r>
          </w:p>
        </w:tc>
        <w:tc>
          <w:tcPr>
            <w:tcW w:w="2268" w:type="dxa"/>
            <w:tcBorders>
              <w:left w:val="single" w:sz="4" w:space="0" w:color="000000"/>
              <w:bottom w:val="single" w:sz="4" w:space="0" w:color="000000"/>
            </w:tcBorders>
            <w:shd w:val="clear" w:color="auto" w:fill="auto"/>
            <w:noWrap/>
            <w:vAlign w:val="bottom"/>
          </w:tcPr>
          <w:p w14:paraId="6EDE537E" w14:textId="3A55CB9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62360A2C" w14:textId="77777777" w:rsidR="001A492A" w:rsidRPr="00E45420" w:rsidRDefault="001A492A" w:rsidP="001A492A">
            <w:pPr>
              <w:rPr>
                <w:rFonts w:ascii="Trebuchet MS" w:hAnsi="Trebuchet MS"/>
                <w:sz w:val="22"/>
                <w:szCs w:val="22"/>
              </w:rPr>
            </w:pPr>
          </w:p>
        </w:tc>
        <w:tc>
          <w:tcPr>
            <w:tcW w:w="1726" w:type="dxa"/>
            <w:gridSpan w:val="2"/>
          </w:tcPr>
          <w:p w14:paraId="4E312E7F" w14:textId="77777777" w:rsidR="001A492A" w:rsidRPr="00E45420" w:rsidRDefault="001A492A" w:rsidP="001A492A">
            <w:pPr>
              <w:rPr>
                <w:rFonts w:ascii="Trebuchet MS" w:hAnsi="Trebuchet MS"/>
                <w:sz w:val="22"/>
                <w:szCs w:val="22"/>
              </w:rPr>
            </w:pPr>
          </w:p>
        </w:tc>
      </w:tr>
      <w:tr w:rsidR="001A492A" w:rsidRPr="00E45420" w14:paraId="10D3A40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958259E" w14:textId="42DA20C6"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05A7FEE9" w14:textId="1B3566EC"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Prostatos sekreto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05F94E0B" w14:textId="1091A85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168</w:t>
            </w:r>
          </w:p>
        </w:tc>
        <w:tc>
          <w:tcPr>
            <w:tcW w:w="2268" w:type="dxa"/>
            <w:tcBorders>
              <w:left w:val="single" w:sz="4" w:space="0" w:color="000000"/>
              <w:bottom w:val="single" w:sz="4" w:space="0" w:color="000000"/>
            </w:tcBorders>
            <w:shd w:val="clear" w:color="auto" w:fill="auto"/>
            <w:noWrap/>
            <w:vAlign w:val="bottom"/>
          </w:tcPr>
          <w:p w14:paraId="48339ED6" w14:textId="0870269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prostatos sekretas</w:t>
            </w:r>
          </w:p>
        </w:tc>
        <w:tc>
          <w:tcPr>
            <w:tcW w:w="1726" w:type="dxa"/>
          </w:tcPr>
          <w:p w14:paraId="7F616356" w14:textId="77777777" w:rsidR="001A492A" w:rsidRPr="00E45420" w:rsidRDefault="001A492A" w:rsidP="001A492A">
            <w:pPr>
              <w:rPr>
                <w:rFonts w:ascii="Trebuchet MS" w:hAnsi="Trebuchet MS"/>
                <w:sz w:val="22"/>
                <w:szCs w:val="22"/>
              </w:rPr>
            </w:pPr>
          </w:p>
        </w:tc>
        <w:tc>
          <w:tcPr>
            <w:tcW w:w="1726" w:type="dxa"/>
            <w:gridSpan w:val="2"/>
          </w:tcPr>
          <w:p w14:paraId="562CD426" w14:textId="77777777" w:rsidR="001A492A" w:rsidRPr="00E45420" w:rsidRDefault="001A492A" w:rsidP="001A492A">
            <w:pPr>
              <w:rPr>
                <w:rFonts w:ascii="Trebuchet MS" w:hAnsi="Trebuchet MS"/>
                <w:sz w:val="22"/>
                <w:szCs w:val="22"/>
              </w:rPr>
            </w:pPr>
          </w:p>
        </w:tc>
      </w:tr>
      <w:tr w:rsidR="001A492A" w:rsidRPr="00E45420" w14:paraId="525C7C34"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2485B70" w14:textId="1903434A"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CE8A8AF" w14:textId="6ABA35D6"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Pseudomonų</w:t>
            </w:r>
            <w:proofErr w:type="spellEnd"/>
            <w:r w:rsidRPr="0026437C">
              <w:rPr>
                <w:rFonts w:ascii="Trebuchet MS" w:eastAsia="Calibri" w:hAnsi="Trebuchet MS" w:cs="Calibri"/>
                <w:sz w:val="22"/>
                <w:szCs w:val="22"/>
                <w:lang w:eastAsia="lt-LT"/>
              </w:rPr>
              <w:t xml:space="preserve">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45DCCBC6" w14:textId="3EF45FE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168</w:t>
            </w:r>
          </w:p>
        </w:tc>
        <w:tc>
          <w:tcPr>
            <w:tcW w:w="2268" w:type="dxa"/>
            <w:tcBorders>
              <w:left w:val="single" w:sz="4" w:space="0" w:color="000000"/>
              <w:bottom w:val="single" w:sz="4" w:space="0" w:color="000000"/>
            </w:tcBorders>
            <w:shd w:val="clear" w:color="auto" w:fill="auto"/>
            <w:noWrap/>
            <w:vAlign w:val="bottom"/>
          </w:tcPr>
          <w:p w14:paraId="42823350" w14:textId="5185345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17F74960" w14:textId="77777777" w:rsidR="001A492A" w:rsidRPr="00E45420" w:rsidRDefault="001A492A" w:rsidP="001A492A">
            <w:pPr>
              <w:rPr>
                <w:rFonts w:ascii="Trebuchet MS" w:hAnsi="Trebuchet MS"/>
                <w:sz w:val="22"/>
                <w:szCs w:val="22"/>
              </w:rPr>
            </w:pPr>
          </w:p>
        </w:tc>
        <w:tc>
          <w:tcPr>
            <w:tcW w:w="1726" w:type="dxa"/>
            <w:gridSpan w:val="2"/>
          </w:tcPr>
          <w:p w14:paraId="04C69C07" w14:textId="77777777" w:rsidR="001A492A" w:rsidRPr="00E45420" w:rsidRDefault="001A492A" w:rsidP="001A492A">
            <w:pPr>
              <w:rPr>
                <w:rFonts w:ascii="Trebuchet MS" w:hAnsi="Trebuchet MS"/>
                <w:sz w:val="22"/>
                <w:szCs w:val="22"/>
              </w:rPr>
            </w:pPr>
          </w:p>
        </w:tc>
      </w:tr>
      <w:tr w:rsidR="001A492A" w:rsidRPr="00E45420" w14:paraId="6C6DCFE6"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115B18E" w14:textId="743E867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7849662E" w14:textId="04B0453D"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Pseudomonų</w:t>
            </w:r>
            <w:proofErr w:type="spellEnd"/>
            <w:r w:rsidRPr="0026437C">
              <w:rPr>
                <w:rFonts w:ascii="Trebuchet MS" w:eastAsia="Calibri" w:hAnsi="Trebuchet MS" w:cs="Calibri"/>
                <w:sz w:val="22"/>
                <w:szCs w:val="22"/>
                <w:lang w:eastAsia="lt-LT"/>
              </w:rPr>
              <w:t xml:space="preserve"> ir kt. </w:t>
            </w:r>
            <w:proofErr w:type="spellStart"/>
            <w:r w:rsidRPr="0026437C">
              <w:rPr>
                <w:rFonts w:ascii="Trebuchet MS" w:eastAsia="Calibri" w:hAnsi="Trebuchet MS" w:cs="Calibri"/>
                <w:sz w:val="22"/>
                <w:szCs w:val="22"/>
                <w:lang w:eastAsia="lt-LT"/>
              </w:rPr>
              <w:t>biochemiškai</w:t>
            </w:r>
            <w:proofErr w:type="spellEnd"/>
            <w:r w:rsidRPr="0026437C">
              <w:rPr>
                <w:rFonts w:ascii="Trebuchet MS" w:eastAsia="Calibri" w:hAnsi="Trebuchet MS" w:cs="Calibri"/>
                <w:sz w:val="22"/>
                <w:szCs w:val="22"/>
                <w:lang w:eastAsia="lt-LT"/>
              </w:rPr>
              <w:t xml:space="preserve"> neaktyvių lazdelių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2014397C" w14:textId="400F3D1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42EE156D" w14:textId="7E34C98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42B8C619" w14:textId="77777777" w:rsidR="001A492A" w:rsidRPr="00E45420" w:rsidRDefault="001A492A" w:rsidP="001A492A">
            <w:pPr>
              <w:rPr>
                <w:rFonts w:ascii="Trebuchet MS" w:hAnsi="Trebuchet MS"/>
                <w:sz w:val="22"/>
                <w:szCs w:val="22"/>
              </w:rPr>
            </w:pPr>
          </w:p>
        </w:tc>
        <w:tc>
          <w:tcPr>
            <w:tcW w:w="1726" w:type="dxa"/>
            <w:gridSpan w:val="2"/>
          </w:tcPr>
          <w:p w14:paraId="45947C35" w14:textId="77777777" w:rsidR="001A492A" w:rsidRPr="00E45420" w:rsidRDefault="001A492A" w:rsidP="001A492A">
            <w:pPr>
              <w:rPr>
                <w:rFonts w:ascii="Trebuchet MS" w:hAnsi="Trebuchet MS"/>
                <w:sz w:val="22"/>
                <w:szCs w:val="22"/>
              </w:rPr>
            </w:pPr>
          </w:p>
        </w:tc>
      </w:tr>
      <w:tr w:rsidR="001A492A" w:rsidRPr="00E45420" w14:paraId="5292EE70"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BCD91CE" w14:textId="3A17F428"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85F715E" w14:textId="795CD740"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Pūlingų </w:t>
            </w:r>
            <w:proofErr w:type="spellStart"/>
            <w:r w:rsidRPr="0026437C">
              <w:rPr>
                <w:rFonts w:ascii="Trebuchet MS" w:eastAsia="Calibri" w:hAnsi="Trebuchet MS" w:cs="Calibri"/>
                <w:sz w:val="22"/>
                <w:szCs w:val="22"/>
                <w:lang w:eastAsia="lt-LT"/>
              </w:rPr>
              <w:t>eksudatų</w:t>
            </w:r>
            <w:proofErr w:type="spellEnd"/>
            <w:r w:rsidRPr="0026437C">
              <w:rPr>
                <w:rFonts w:ascii="Trebuchet MS" w:eastAsia="Calibri" w:hAnsi="Trebuchet MS" w:cs="Calibri"/>
                <w:sz w:val="22"/>
                <w:szCs w:val="22"/>
                <w:lang w:eastAsia="lt-LT"/>
              </w:rPr>
              <w:t xml:space="preserve">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66C7A1A6" w14:textId="23A85D79"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13913FB0" w14:textId="4A23885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pūliai</w:t>
            </w:r>
          </w:p>
        </w:tc>
        <w:tc>
          <w:tcPr>
            <w:tcW w:w="1726" w:type="dxa"/>
          </w:tcPr>
          <w:p w14:paraId="4645095F" w14:textId="77777777" w:rsidR="001A492A" w:rsidRPr="00E45420" w:rsidRDefault="001A492A" w:rsidP="001A492A">
            <w:pPr>
              <w:rPr>
                <w:rFonts w:ascii="Trebuchet MS" w:hAnsi="Trebuchet MS"/>
                <w:sz w:val="22"/>
                <w:szCs w:val="22"/>
              </w:rPr>
            </w:pPr>
          </w:p>
        </w:tc>
        <w:tc>
          <w:tcPr>
            <w:tcW w:w="1726" w:type="dxa"/>
            <w:gridSpan w:val="2"/>
          </w:tcPr>
          <w:p w14:paraId="61855175" w14:textId="77777777" w:rsidR="001A492A" w:rsidRPr="00E45420" w:rsidRDefault="001A492A" w:rsidP="001A492A">
            <w:pPr>
              <w:rPr>
                <w:rFonts w:ascii="Trebuchet MS" w:hAnsi="Trebuchet MS"/>
                <w:sz w:val="22"/>
                <w:szCs w:val="22"/>
              </w:rPr>
            </w:pPr>
          </w:p>
        </w:tc>
      </w:tr>
      <w:tr w:rsidR="001A492A" w:rsidRPr="00E45420" w14:paraId="35F2ED4D"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9D21EF8" w14:textId="1B3C8447"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CFAF998" w14:textId="79BAA4E3"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Raudonukės viruso (</w:t>
            </w:r>
            <w:proofErr w:type="spellStart"/>
            <w:r w:rsidRPr="0026437C">
              <w:rPr>
                <w:rFonts w:ascii="Trebuchet MS" w:eastAsia="Calibri" w:hAnsi="Trebuchet MS" w:cs="Calibri"/>
                <w:sz w:val="22"/>
                <w:szCs w:val="22"/>
                <w:lang w:eastAsia="lt-LT"/>
              </w:rPr>
              <w:t>Rubella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nustatymas IFA metodu</w:t>
            </w:r>
          </w:p>
        </w:tc>
        <w:tc>
          <w:tcPr>
            <w:tcW w:w="1843" w:type="dxa"/>
            <w:tcBorders>
              <w:left w:val="single" w:sz="4" w:space="0" w:color="000000"/>
              <w:bottom w:val="single" w:sz="4" w:space="0" w:color="000000"/>
              <w:right w:val="single" w:sz="4" w:space="0" w:color="000000"/>
            </w:tcBorders>
            <w:shd w:val="clear" w:color="auto" w:fill="auto"/>
            <w:vAlign w:val="bottom"/>
          </w:tcPr>
          <w:p w14:paraId="31591FAD" w14:textId="0D16BFE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4320FFA6" w14:textId="5033800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3FC5EF1" w14:textId="77777777" w:rsidR="001A492A" w:rsidRPr="00E45420" w:rsidRDefault="001A492A" w:rsidP="001A492A">
            <w:pPr>
              <w:rPr>
                <w:rFonts w:ascii="Trebuchet MS" w:hAnsi="Trebuchet MS"/>
                <w:sz w:val="22"/>
                <w:szCs w:val="22"/>
              </w:rPr>
            </w:pPr>
          </w:p>
        </w:tc>
        <w:tc>
          <w:tcPr>
            <w:tcW w:w="1726" w:type="dxa"/>
            <w:gridSpan w:val="2"/>
          </w:tcPr>
          <w:p w14:paraId="63D32302" w14:textId="77777777" w:rsidR="001A492A" w:rsidRPr="00E45420" w:rsidRDefault="001A492A" w:rsidP="001A492A">
            <w:pPr>
              <w:rPr>
                <w:rFonts w:ascii="Trebuchet MS" w:hAnsi="Trebuchet MS"/>
                <w:sz w:val="22"/>
                <w:szCs w:val="22"/>
              </w:rPr>
            </w:pPr>
          </w:p>
        </w:tc>
      </w:tr>
      <w:tr w:rsidR="001A492A" w:rsidRPr="00E45420" w14:paraId="595AD60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3867A30" w14:textId="4DB9AA24"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90A6DC3" w14:textId="08549560"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Raudonukės viruso (</w:t>
            </w:r>
            <w:proofErr w:type="spellStart"/>
            <w:r w:rsidRPr="0026437C">
              <w:rPr>
                <w:rFonts w:ascii="Trebuchet MS" w:eastAsia="Calibri" w:hAnsi="Trebuchet MS" w:cs="Calibri"/>
                <w:sz w:val="22"/>
                <w:szCs w:val="22"/>
                <w:lang w:eastAsia="lt-LT"/>
              </w:rPr>
              <w:t>Rubella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 xml:space="preserve"> nustatymas IFA metodu</w:t>
            </w:r>
          </w:p>
        </w:tc>
        <w:tc>
          <w:tcPr>
            <w:tcW w:w="1843" w:type="dxa"/>
            <w:tcBorders>
              <w:left w:val="single" w:sz="4" w:space="0" w:color="000000"/>
              <w:bottom w:val="single" w:sz="4" w:space="0" w:color="000000"/>
              <w:right w:val="single" w:sz="4" w:space="0" w:color="000000"/>
            </w:tcBorders>
            <w:shd w:val="clear" w:color="auto" w:fill="auto"/>
            <w:vAlign w:val="bottom"/>
          </w:tcPr>
          <w:p w14:paraId="65513490" w14:textId="3CCDC03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left w:val="single" w:sz="4" w:space="0" w:color="000000"/>
              <w:bottom w:val="single" w:sz="4" w:space="0" w:color="000000"/>
            </w:tcBorders>
            <w:shd w:val="clear" w:color="auto" w:fill="auto"/>
            <w:noWrap/>
            <w:vAlign w:val="bottom"/>
          </w:tcPr>
          <w:p w14:paraId="775A7298" w14:textId="62C2518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3EB1BD7" w14:textId="77777777" w:rsidR="001A492A" w:rsidRPr="00E45420" w:rsidRDefault="001A492A" w:rsidP="001A492A">
            <w:pPr>
              <w:rPr>
                <w:rFonts w:ascii="Trebuchet MS" w:hAnsi="Trebuchet MS"/>
                <w:sz w:val="22"/>
                <w:szCs w:val="22"/>
              </w:rPr>
            </w:pPr>
          </w:p>
        </w:tc>
        <w:tc>
          <w:tcPr>
            <w:tcW w:w="1726" w:type="dxa"/>
            <w:gridSpan w:val="2"/>
          </w:tcPr>
          <w:p w14:paraId="4D97F33A" w14:textId="77777777" w:rsidR="001A492A" w:rsidRPr="00E45420" w:rsidRDefault="001A492A" w:rsidP="001A492A">
            <w:pPr>
              <w:rPr>
                <w:rFonts w:ascii="Trebuchet MS" w:hAnsi="Trebuchet MS"/>
                <w:sz w:val="22"/>
                <w:szCs w:val="22"/>
              </w:rPr>
            </w:pPr>
          </w:p>
        </w:tc>
      </w:tr>
      <w:tr w:rsidR="001A492A" w:rsidRPr="00E45420" w14:paraId="2E3BBED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CD1C235" w14:textId="5D8B1EBC"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61421CD" w14:textId="2FF32F8F"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Rota virusų nustatymas </w:t>
            </w:r>
            <w:proofErr w:type="spellStart"/>
            <w:r w:rsidRPr="0026437C">
              <w:rPr>
                <w:rFonts w:ascii="Trebuchet MS" w:eastAsia="Calibri" w:hAnsi="Trebuchet MS" w:cs="Calibri"/>
                <w:sz w:val="22"/>
                <w:szCs w:val="22"/>
                <w:lang w:eastAsia="lt-LT"/>
              </w:rPr>
              <w:t>imunochromatografiniu</w:t>
            </w:r>
            <w:proofErr w:type="spellEnd"/>
            <w:r w:rsidRPr="0026437C">
              <w:rPr>
                <w:rFonts w:ascii="Trebuchet MS" w:eastAsia="Calibri" w:hAnsi="Trebuchet MS" w:cs="Calibri"/>
                <w:sz w:val="22"/>
                <w:szCs w:val="22"/>
                <w:lang w:eastAsia="lt-LT"/>
              </w:rPr>
              <w:t xml:space="preserve"> metodu</w:t>
            </w:r>
          </w:p>
        </w:tc>
        <w:tc>
          <w:tcPr>
            <w:tcW w:w="1843" w:type="dxa"/>
            <w:tcBorders>
              <w:left w:val="single" w:sz="4" w:space="0" w:color="000000"/>
              <w:bottom w:val="single" w:sz="4" w:space="0" w:color="000000"/>
              <w:right w:val="single" w:sz="4" w:space="0" w:color="000000"/>
            </w:tcBorders>
            <w:shd w:val="clear" w:color="auto" w:fill="auto"/>
            <w:vAlign w:val="bottom"/>
          </w:tcPr>
          <w:p w14:paraId="141CB238" w14:textId="3C52CA2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w:t>
            </w:r>
          </w:p>
        </w:tc>
        <w:tc>
          <w:tcPr>
            <w:tcW w:w="2268" w:type="dxa"/>
            <w:tcBorders>
              <w:left w:val="single" w:sz="4" w:space="0" w:color="000000"/>
              <w:bottom w:val="single" w:sz="4" w:space="0" w:color="000000"/>
            </w:tcBorders>
            <w:shd w:val="clear" w:color="auto" w:fill="auto"/>
            <w:noWrap/>
            <w:vAlign w:val="bottom"/>
          </w:tcPr>
          <w:p w14:paraId="2BEDC591" w14:textId="53BE4D2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išmatos</w:t>
            </w:r>
          </w:p>
        </w:tc>
        <w:tc>
          <w:tcPr>
            <w:tcW w:w="1726" w:type="dxa"/>
          </w:tcPr>
          <w:p w14:paraId="5BC1207E" w14:textId="77777777" w:rsidR="001A492A" w:rsidRPr="00E45420" w:rsidRDefault="001A492A" w:rsidP="001A492A">
            <w:pPr>
              <w:rPr>
                <w:rFonts w:ascii="Trebuchet MS" w:hAnsi="Trebuchet MS"/>
                <w:sz w:val="22"/>
                <w:szCs w:val="22"/>
              </w:rPr>
            </w:pPr>
          </w:p>
        </w:tc>
        <w:tc>
          <w:tcPr>
            <w:tcW w:w="1726" w:type="dxa"/>
            <w:gridSpan w:val="2"/>
          </w:tcPr>
          <w:p w14:paraId="1B08734B" w14:textId="77777777" w:rsidR="001A492A" w:rsidRPr="00E45420" w:rsidRDefault="001A492A" w:rsidP="001A492A">
            <w:pPr>
              <w:rPr>
                <w:rFonts w:ascii="Trebuchet MS" w:hAnsi="Trebuchet MS"/>
                <w:sz w:val="22"/>
                <w:szCs w:val="22"/>
              </w:rPr>
            </w:pPr>
          </w:p>
        </w:tc>
      </w:tr>
      <w:tr w:rsidR="001A492A" w:rsidRPr="00E45420" w14:paraId="3567AE91"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5151998" w14:textId="31996906"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583ADBD" w14:textId="1F7456D2"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Salmonelių identifikavimas iki genties</w:t>
            </w:r>
          </w:p>
        </w:tc>
        <w:tc>
          <w:tcPr>
            <w:tcW w:w="1843" w:type="dxa"/>
            <w:tcBorders>
              <w:left w:val="single" w:sz="4" w:space="0" w:color="000000"/>
              <w:bottom w:val="single" w:sz="4" w:space="0" w:color="000000"/>
              <w:right w:val="single" w:sz="4" w:space="0" w:color="000000"/>
            </w:tcBorders>
            <w:shd w:val="clear" w:color="auto" w:fill="auto"/>
            <w:vAlign w:val="bottom"/>
          </w:tcPr>
          <w:p w14:paraId="0750A7CB" w14:textId="4F22166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210</w:t>
            </w:r>
          </w:p>
        </w:tc>
        <w:tc>
          <w:tcPr>
            <w:tcW w:w="2268" w:type="dxa"/>
            <w:tcBorders>
              <w:left w:val="single" w:sz="4" w:space="0" w:color="000000"/>
              <w:bottom w:val="single" w:sz="4" w:space="0" w:color="000000"/>
            </w:tcBorders>
            <w:shd w:val="clear" w:color="auto" w:fill="auto"/>
            <w:noWrap/>
            <w:vAlign w:val="bottom"/>
          </w:tcPr>
          <w:p w14:paraId="3C41BB63" w14:textId="46A1E7D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40BE97FC" w14:textId="77777777" w:rsidR="001A492A" w:rsidRPr="00E45420" w:rsidRDefault="001A492A" w:rsidP="001A492A">
            <w:pPr>
              <w:rPr>
                <w:rFonts w:ascii="Trebuchet MS" w:hAnsi="Trebuchet MS"/>
                <w:sz w:val="22"/>
                <w:szCs w:val="22"/>
              </w:rPr>
            </w:pPr>
          </w:p>
        </w:tc>
        <w:tc>
          <w:tcPr>
            <w:tcW w:w="1726" w:type="dxa"/>
            <w:gridSpan w:val="2"/>
          </w:tcPr>
          <w:p w14:paraId="6AD98246" w14:textId="77777777" w:rsidR="001A492A" w:rsidRPr="00E45420" w:rsidRDefault="001A492A" w:rsidP="001A492A">
            <w:pPr>
              <w:rPr>
                <w:rFonts w:ascii="Trebuchet MS" w:hAnsi="Trebuchet MS"/>
                <w:sz w:val="22"/>
                <w:szCs w:val="22"/>
              </w:rPr>
            </w:pPr>
          </w:p>
        </w:tc>
      </w:tr>
      <w:tr w:rsidR="001A492A" w:rsidRPr="00E45420" w14:paraId="0EBEAD9F"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5A0C352" w14:textId="227F6F5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372080A" w14:textId="4D336FE9"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Salmonelių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4EB63CB6" w14:textId="69C25E4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210</w:t>
            </w:r>
          </w:p>
        </w:tc>
        <w:tc>
          <w:tcPr>
            <w:tcW w:w="2268" w:type="dxa"/>
            <w:tcBorders>
              <w:left w:val="single" w:sz="4" w:space="0" w:color="000000"/>
              <w:bottom w:val="single" w:sz="4" w:space="0" w:color="000000"/>
            </w:tcBorders>
            <w:shd w:val="clear" w:color="auto" w:fill="auto"/>
            <w:noWrap/>
            <w:vAlign w:val="bottom"/>
          </w:tcPr>
          <w:p w14:paraId="4043FD0A" w14:textId="4C472E4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0B4F4A31" w14:textId="77777777" w:rsidR="001A492A" w:rsidRPr="00E45420" w:rsidRDefault="001A492A" w:rsidP="001A492A">
            <w:pPr>
              <w:rPr>
                <w:rFonts w:ascii="Trebuchet MS" w:hAnsi="Trebuchet MS"/>
                <w:sz w:val="22"/>
                <w:szCs w:val="22"/>
              </w:rPr>
            </w:pPr>
          </w:p>
        </w:tc>
        <w:tc>
          <w:tcPr>
            <w:tcW w:w="1726" w:type="dxa"/>
            <w:gridSpan w:val="2"/>
          </w:tcPr>
          <w:p w14:paraId="7BDE004E" w14:textId="77777777" w:rsidR="001A492A" w:rsidRPr="00E45420" w:rsidRDefault="001A492A" w:rsidP="001A492A">
            <w:pPr>
              <w:rPr>
                <w:rFonts w:ascii="Trebuchet MS" w:hAnsi="Trebuchet MS"/>
                <w:sz w:val="22"/>
                <w:szCs w:val="22"/>
              </w:rPr>
            </w:pPr>
          </w:p>
        </w:tc>
      </w:tr>
      <w:tr w:rsidR="001A492A" w:rsidRPr="00E45420" w14:paraId="78BF392B"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41754D9" w14:textId="3C87A6BE"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E1EE97D" w14:textId="49590B45"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Skreplių pasėlis rankiniu būdu</w:t>
            </w:r>
          </w:p>
        </w:tc>
        <w:tc>
          <w:tcPr>
            <w:tcW w:w="1843" w:type="dxa"/>
            <w:tcBorders>
              <w:left w:val="single" w:sz="4" w:space="0" w:color="000000"/>
              <w:bottom w:val="single" w:sz="4" w:space="0" w:color="000000"/>
              <w:right w:val="single" w:sz="4" w:space="0" w:color="000000"/>
            </w:tcBorders>
            <w:shd w:val="clear" w:color="auto" w:fill="auto"/>
            <w:vAlign w:val="bottom"/>
          </w:tcPr>
          <w:p w14:paraId="26C925F9" w14:textId="60A6F8F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w:t>
            </w:r>
          </w:p>
        </w:tc>
        <w:tc>
          <w:tcPr>
            <w:tcW w:w="2268" w:type="dxa"/>
            <w:tcBorders>
              <w:left w:val="single" w:sz="4" w:space="0" w:color="000000"/>
              <w:bottom w:val="single" w:sz="4" w:space="0" w:color="000000"/>
            </w:tcBorders>
            <w:shd w:val="clear" w:color="auto" w:fill="auto"/>
            <w:noWrap/>
            <w:vAlign w:val="bottom"/>
          </w:tcPr>
          <w:p w14:paraId="0DC28B6A" w14:textId="61C7C64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skrepliai</w:t>
            </w:r>
          </w:p>
        </w:tc>
        <w:tc>
          <w:tcPr>
            <w:tcW w:w="1726" w:type="dxa"/>
          </w:tcPr>
          <w:p w14:paraId="7B6B1FB2" w14:textId="77777777" w:rsidR="001A492A" w:rsidRPr="00E45420" w:rsidRDefault="001A492A" w:rsidP="001A492A">
            <w:pPr>
              <w:rPr>
                <w:rFonts w:ascii="Trebuchet MS" w:hAnsi="Trebuchet MS"/>
                <w:sz w:val="22"/>
                <w:szCs w:val="22"/>
              </w:rPr>
            </w:pPr>
          </w:p>
        </w:tc>
        <w:tc>
          <w:tcPr>
            <w:tcW w:w="1726" w:type="dxa"/>
            <w:gridSpan w:val="2"/>
          </w:tcPr>
          <w:p w14:paraId="57ABE6B9" w14:textId="77777777" w:rsidR="001A492A" w:rsidRPr="00E45420" w:rsidRDefault="001A492A" w:rsidP="001A492A">
            <w:pPr>
              <w:rPr>
                <w:rFonts w:ascii="Trebuchet MS" w:hAnsi="Trebuchet MS"/>
                <w:sz w:val="22"/>
                <w:szCs w:val="22"/>
              </w:rPr>
            </w:pPr>
          </w:p>
        </w:tc>
      </w:tr>
      <w:tr w:rsidR="001A492A" w:rsidRPr="00E45420" w14:paraId="3B720813"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B013163" w14:textId="5DFB3543"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7D08C17" w14:textId="781236CC"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Smegenų skysčio pasėlis rankiniu būdu</w:t>
            </w:r>
          </w:p>
        </w:tc>
        <w:tc>
          <w:tcPr>
            <w:tcW w:w="1843" w:type="dxa"/>
            <w:tcBorders>
              <w:left w:val="single" w:sz="4" w:space="0" w:color="000000"/>
              <w:bottom w:val="single" w:sz="4" w:space="0" w:color="000000"/>
              <w:right w:val="single" w:sz="4" w:space="0" w:color="000000"/>
            </w:tcBorders>
            <w:shd w:val="clear" w:color="auto" w:fill="auto"/>
            <w:vAlign w:val="bottom"/>
          </w:tcPr>
          <w:p w14:paraId="38790250" w14:textId="00A9362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2520</w:t>
            </w:r>
          </w:p>
        </w:tc>
        <w:tc>
          <w:tcPr>
            <w:tcW w:w="2268" w:type="dxa"/>
            <w:tcBorders>
              <w:left w:val="single" w:sz="4" w:space="0" w:color="000000"/>
              <w:bottom w:val="single" w:sz="4" w:space="0" w:color="000000"/>
            </w:tcBorders>
            <w:shd w:val="clear" w:color="auto" w:fill="auto"/>
            <w:noWrap/>
            <w:vAlign w:val="bottom"/>
          </w:tcPr>
          <w:p w14:paraId="155A8511" w14:textId="480E026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smegenų skystis</w:t>
            </w:r>
          </w:p>
        </w:tc>
        <w:tc>
          <w:tcPr>
            <w:tcW w:w="1726" w:type="dxa"/>
          </w:tcPr>
          <w:p w14:paraId="4CAF9406" w14:textId="77777777" w:rsidR="001A492A" w:rsidRPr="00E45420" w:rsidRDefault="001A492A" w:rsidP="001A492A">
            <w:pPr>
              <w:rPr>
                <w:rFonts w:ascii="Trebuchet MS" w:hAnsi="Trebuchet MS"/>
                <w:sz w:val="22"/>
                <w:szCs w:val="22"/>
              </w:rPr>
            </w:pPr>
          </w:p>
        </w:tc>
        <w:tc>
          <w:tcPr>
            <w:tcW w:w="1726" w:type="dxa"/>
            <w:gridSpan w:val="2"/>
          </w:tcPr>
          <w:p w14:paraId="06CE8286" w14:textId="77777777" w:rsidR="001A492A" w:rsidRPr="00E45420" w:rsidRDefault="001A492A" w:rsidP="001A492A">
            <w:pPr>
              <w:rPr>
                <w:rFonts w:ascii="Trebuchet MS" w:hAnsi="Trebuchet MS"/>
                <w:sz w:val="22"/>
                <w:szCs w:val="22"/>
              </w:rPr>
            </w:pPr>
          </w:p>
        </w:tc>
      </w:tr>
      <w:tr w:rsidR="001A492A" w:rsidRPr="00E45420" w14:paraId="1F22C99D"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0AC9FFD" w14:textId="6A236D9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98273A5" w14:textId="6DCD1D0D"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Staphylococcus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aureus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S.aureus</w:t>
            </w:r>
            <w:proofErr w:type="spellEnd"/>
            <w:r w:rsidRPr="0026437C">
              <w:rPr>
                <w:rFonts w:ascii="Trebuchet MS" w:eastAsia="Calibri" w:hAnsi="Trebuchet MS" w:cs="Calibri"/>
                <w:sz w:val="22"/>
                <w:szCs w:val="22"/>
                <w:lang w:eastAsia="lt-LT"/>
              </w:rPr>
              <w:t>)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2BE89F82" w14:textId="768E5E2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4200</w:t>
            </w:r>
          </w:p>
        </w:tc>
        <w:tc>
          <w:tcPr>
            <w:tcW w:w="2268" w:type="dxa"/>
            <w:tcBorders>
              <w:left w:val="single" w:sz="4" w:space="0" w:color="000000"/>
              <w:bottom w:val="single" w:sz="4" w:space="0" w:color="000000"/>
            </w:tcBorders>
            <w:shd w:val="clear" w:color="auto" w:fill="auto"/>
            <w:noWrap/>
            <w:vAlign w:val="bottom"/>
          </w:tcPr>
          <w:p w14:paraId="163BF9A6" w14:textId="5C802D1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15E50A5B" w14:textId="77777777" w:rsidR="001A492A" w:rsidRPr="00E45420" w:rsidRDefault="001A492A" w:rsidP="001A492A">
            <w:pPr>
              <w:rPr>
                <w:rFonts w:ascii="Trebuchet MS" w:hAnsi="Trebuchet MS"/>
                <w:sz w:val="22"/>
                <w:szCs w:val="22"/>
              </w:rPr>
            </w:pPr>
          </w:p>
        </w:tc>
        <w:tc>
          <w:tcPr>
            <w:tcW w:w="1726" w:type="dxa"/>
            <w:gridSpan w:val="2"/>
          </w:tcPr>
          <w:p w14:paraId="0ECB0F9E" w14:textId="77777777" w:rsidR="001A492A" w:rsidRPr="00E45420" w:rsidRDefault="001A492A" w:rsidP="001A492A">
            <w:pPr>
              <w:rPr>
                <w:rFonts w:ascii="Trebuchet MS" w:hAnsi="Trebuchet MS"/>
                <w:sz w:val="22"/>
                <w:szCs w:val="22"/>
              </w:rPr>
            </w:pPr>
          </w:p>
        </w:tc>
      </w:tr>
      <w:tr w:rsidR="001A492A" w:rsidRPr="00E45420" w14:paraId="080DB527"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49D3BC4" w14:textId="4F6830D8"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F0A9CBA" w14:textId="70E0801E"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Sterilių organizmo skysčių pasėlis rankiniu būdu</w:t>
            </w:r>
          </w:p>
        </w:tc>
        <w:tc>
          <w:tcPr>
            <w:tcW w:w="1843" w:type="dxa"/>
            <w:tcBorders>
              <w:left w:val="single" w:sz="4" w:space="0" w:color="000000"/>
              <w:bottom w:val="single" w:sz="4" w:space="0" w:color="000000"/>
              <w:right w:val="single" w:sz="4" w:space="0" w:color="000000"/>
            </w:tcBorders>
            <w:shd w:val="clear" w:color="auto" w:fill="auto"/>
            <w:vAlign w:val="bottom"/>
          </w:tcPr>
          <w:p w14:paraId="6EEF2718" w14:textId="4EBE4FD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150</w:t>
            </w:r>
          </w:p>
        </w:tc>
        <w:tc>
          <w:tcPr>
            <w:tcW w:w="2268" w:type="dxa"/>
            <w:tcBorders>
              <w:left w:val="single" w:sz="4" w:space="0" w:color="000000"/>
              <w:bottom w:val="single" w:sz="4" w:space="0" w:color="000000"/>
            </w:tcBorders>
            <w:shd w:val="clear" w:color="auto" w:fill="auto"/>
            <w:noWrap/>
            <w:vAlign w:val="bottom"/>
          </w:tcPr>
          <w:p w14:paraId="67BBAD11" w14:textId="3C4EEA9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5EB4E01" w14:textId="77777777" w:rsidR="001A492A" w:rsidRPr="00E45420" w:rsidRDefault="001A492A" w:rsidP="001A492A">
            <w:pPr>
              <w:rPr>
                <w:rFonts w:ascii="Trebuchet MS" w:hAnsi="Trebuchet MS"/>
                <w:sz w:val="22"/>
                <w:szCs w:val="22"/>
              </w:rPr>
            </w:pPr>
          </w:p>
        </w:tc>
        <w:tc>
          <w:tcPr>
            <w:tcW w:w="1726" w:type="dxa"/>
            <w:gridSpan w:val="2"/>
          </w:tcPr>
          <w:p w14:paraId="4F1C3442" w14:textId="77777777" w:rsidR="001A492A" w:rsidRPr="00E45420" w:rsidRDefault="001A492A" w:rsidP="001A492A">
            <w:pPr>
              <w:rPr>
                <w:rFonts w:ascii="Trebuchet MS" w:hAnsi="Trebuchet MS"/>
                <w:sz w:val="22"/>
                <w:szCs w:val="22"/>
              </w:rPr>
            </w:pPr>
          </w:p>
        </w:tc>
      </w:tr>
      <w:tr w:rsidR="001A492A" w:rsidRPr="00E45420" w14:paraId="1D6E78B5"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10EB3F3C" w14:textId="3B49F781"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BE59EC4" w14:textId="6F9FFD99"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Streptococcus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pneumoniae</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S.pneumoniae</w:t>
            </w:r>
            <w:proofErr w:type="spellEnd"/>
            <w:r w:rsidRPr="0026437C">
              <w:rPr>
                <w:rFonts w:ascii="Trebuchet MS" w:eastAsia="Calibri" w:hAnsi="Trebuchet MS" w:cs="Calibri"/>
                <w:sz w:val="22"/>
                <w:szCs w:val="22"/>
                <w:lang w:eastAsia="lt-LT"/>
              </w:rPr>
              <w:t>) identifikavimas</w:t>
            </w:r>
          </w:p>
        </w:tc>
        <w:tc>
          <w:tcPr>
            <w:tcW w:w="1843" w:type="dxa"/>
            <w:tcBorders>
              <w:left w:val="single" w:sz="4" w:space="0" w:color="000000"/>
              <w:bottom w:val="single" w:sz="4" w:space="0" w:color="000000"/>
              <w:right w:val="single" w:sz="4" w:space="0" w:color="000000"/>
            </w:tcBorders>
            <w:shd w:val="clear" w:color="auto" w:fill="auto"/>
            <w:vAlign w:val="bottom"/>
          </w:tcPr>
          <w:p w14:paraId="18498E88" w14:textId="760AACE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840</w:t>
            </w:r>
          </w:p>
        </w:tc>
        <w:tc>
          <w:tcPr>
            <w:tcW w:w="2268" w:type="dxa"/>
            <w:tcBorders>
              <w:left w:val="single" w:sz="4" w:space="0" w:color="000000"/>
              <w:bottom w:val="single" w:sz="4" w:space="0" w:color="000000"/>
            </w:tcBorders>
            <w:shd w:val="clear" w:color="auto" w:fill="auto"/>
            <w:noWrap/>
            <w:vAlign w:val="bottom"/>
          </w:tcPr>
          <w:p w14:paraId="58EDAD5A" w14:textId="3A8A091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1204D82" w14:textId="77777777" w:rsidR="001A492A" w:rsidRPr="00E45420" w:rsidRDefault="001A492A" w:rsidP="001A492A">
            <w:pPr>
              <w:rPr>
                <w:rFonts w:ascii="Trebuchet MS" w:hAnsi="Trebuchet MS"/>
                <w:sz w:val="22"/>
                <w:szCs w:val="22"/>
              </w:rPr>
            </w:pPr>
          </w:p>
        </w:tc>
        <w:tc>
          <w:tcPr>
            <w:tcW w:w="1726" w:type="dxa"/>
            <w:gridSpan w:val="2"/>
          </w:tcPr>
          <w:p w14:paraId="3F4A38B6" w14:textId="77777777" w:rsidR="001A492A" w:rsidRPr="00E45420" w:rsidRDefault="001A492A" w:rsidP="001A492A">
            <w:pPr>
              <w:rPr>
                <w:rFonts w:ascii="Trebuchet MS" w:hAnsi="Trebuchet MS"/>
                <w:sz w:val="22"/>
                <w:szCs w:val="22"/>
              </w:rPr>
            </w:pPr>
          </w:p>
        </w:tc>
      </w:tr>
      <w:tr w:rsidR="001A492A" w:rsidRPr="00E45420" w14:paraId="7888E77B"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2198262" w14:textId="7E822CE3"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7ABC026" w14:textId="67D0DCC7"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Šigelių</w:t>
            </w:r>
            <w:proofErr w:type="spellEnd"/>
            <w:r w:rsidRPr="0026437C">
              <w:rPr>
                <w:rFonts w:ascii="Trebuchet MS" w:eastAsia="Calibri" w:hAnsi="Trebuchet MS" w:cs="Calibri"/>
                <w:sz w:val="22"/>
                <w:szCs w:val="22"/>
                <w:lang w:eastAsia="lt-LT"/>
              </w:rPr>
              <w:t xml:space="preserve"> identifikavimas iki rūšies</w:t>
            </w:r>
          </w:p>
        </w:tc>
        <w:tc>
          <w:tcPr>
            <w:tcW w:w="1843" w:type="dxa"/>
            <w:tcBorders>
              <w:left w:val="single" w:sz="4" w:space="0" w:color="000000"/>
              <w:bottom w:val="single" w:sz="4" w:space="0" w:color="000000"/>
              <w:right w:val="single" w:sz="4" w:space="0" w:color="000000"/>
            </w:tcBorders>
            <w:shd w:val="clear" w:color="auto" w:fill="auto"/>
            <w:vAlign w:val="bottom"/>
          </w:tcPr>
          <w:p w14:paraId="4D303A68" w14:textId="1298B93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150</w:t>
            </w:r>
          </w:p>
        </w:tc>
        <w:tc>
          <w:tcPr>
            <w:tcW w:w="2268" w:type="dxa"/>
            <w:tcBorders>
              <w:left w:val="single" w:sz="4" w:space="0" w:color="000000"/>
              <w:bottom w:val="single" w:sz="4" w:space="0" w:color="000000"/>
            </w:tcBorders>
            <w:shd w:val="clear" w:color="auto" w:fill="auto"/>
            <w:noWrap/>
            <w:vAlign w:val="bottom"/>
          </w:tcPr>
          <w:p w14:paraId="4E3D8BE3" w14:textId="5C8B31E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A2C50B8" w14:textId="77777777" w:rsidR="001A492A" w:rsidRPr="00E45420" w:rsidRDefault="001A492A" w:rsidP="001A492A">
            <w:pPr>
              <w:rPr>
                <w:rFonts w:ascii="Trebuchet MS" w:hAnsi="Trebuchet MS"/>
                <w:sz w:val="22"/>
                <w:szCs w:val="22"/>
              </w:rPr>
            </w:pPr>
          </w:p>
        </w:tc>
        <w:tc>
          <w:tcPr>
            <w:tcW w:w="1726" w:type="dxa"/>
            <w:gridSpan w:val="2"/>
          </w:tcPr>
          <w:p w14:paraId="012160BD" w14:textId="77777777" w:rsidR="001A492A" w:rsidRPr="00E45420" w:rsidRDefault="001A492A" w:rsidP="001A492A">
            <w:pPr>
              <w:rPr>
                <w:rFonts w:ascii="Trebuchet MS" w:hAnsi="Trebuchet MS"/>
                <w:sz w:val="22"/>
                <w:szCs w:val="22"/>
              </w:rPr>
            </w:pPr>
          </w:p>
        </w:tc>
      </w:tr>
      <w:tr w:rsidR="001A492A" w:rsidRPr="00E45420" w14:paraId="3E7FC895"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7255C10" w14:textId="0E5AE950"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F4992ED" w14:textId="52B2A46B"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Šlapimo pasėlis </w:t>
            </w:r>
            <w:proofErr w:type="spellStart"/>
            <w:r w:rsidRPr="0026437C">
              <w:rPr>
                <w:rFonts w:ascii="Trebuchet MS" w:eastAsia="Calibri" w:hAnsi="Trebuchet MS" w:cs="Calibri"/>
                <w:sz w:val="22"/>
                <w:szCs w:val="22"/>
                <w:lang w:eastAsia="lt-LT"/>
              </w:rPr>
              <w:t>besimptomei</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bakteriurijai</w:t>
            </w:r>
            <w:proofErr w:type="spellEnd"/>
            <w:r w:rsidRPr="0026437C">
              <w:rPr>
                <w:rFonts w:ascii="Trebuchet MS" w:eastAsia="Calibri" w:hAnsi="Trebuchet MS" w:cs="Calibri"/>
                <w:sz w:val="22"/>
                <w:szCs w:val="22"/>
                <w:lang w:eastAsia="lt-LT"/>
              </w:rPr>
              <w:t xml:space="preserve"> nustatyti, neigiamas (pagal programą)</w:t>
            </w:r>
          </w:p>
        </w:tc>
        <w:tc>
          <w:tcPr>
            <w:tcW w:w="1843" w:type="dxa"/>
            <w:tcBorders>
              <w:left w:val="single" w:sz="4" w:space="0" w:color="000000"/>
              <w:bottom w:val="single" w:sz="4" w:space="0" w:color="000000"/>
              <w:right w:val="single" w:sz="4" w:space="0" w:color="000000"/>
            </w:tcBorders>
            <w:shd w:val="clear" w:color="auto" w:fill="auto"/>
            <w:vAlign w:val="bottom"/>
          </w:tcPr>
          <w:p w14:paraId="083B1E14" w14:textId="0805768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10500</w:t>
            </w:r>
          </w:p>
        </w:tc>
        <w:tc>
          <w:tcPr>
            <w:tcW w:w="2268" w:type="dxa"/>
            <w:tcBorders>
              <w:left w:val="single" w:sz="4" w:space="0" w:color="000000"/>
              <w:bottom w:val="single" w:sz="4" w:space="0" w:color="000000"/>
            </w:tcBorders>
            <w:shd w:val="clear" w:color="auto" w:fill="auto"/>
            <w:noWrap/>
            <w:vAlign w:val="bottom"/>
          </w:tcPr>
          <w:p w14:paraId="5EFDAAF3" w14:textId="6305A15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šlapimas</w:t>
            </w:r>
          </w:p>
        </w:tc>
        <w:tc>
          <w:tcPr>
            <w:tcW w:w="1726" w:type="dxa"/>
          </w:tcPr>
          <w:p w14:paraId="44940345" w14:textId="77777777" w:rsidR="001A492A" w:rsidRPr="00E45420" w:rsidRDefault="001A492A" w:rsidP="001A492A">
            <w:pPr>
              <w:rPr>
                <w:rFonts w:ascii="Trebuchet MS" w:hAnsi="Trebuchet MS"/>
                <w:sz w:val="22"/>
                <w:szCs w:val="22"/>
              </w:rPr>
            </w:pPr>
          </w:p>
        </w:tc>
        <w:tc>
          <w:tcPr>
            <w:tcW w:w="1726" w:type="dxa"/>
            <w:gridSpan w:val="2"/>
          </w:tcPr>
          <w:p w14:paraId="7D4E437B" w14:textId="77777777" w:rsidR="001A492A" w:rsidRPr="00E45420" w:rsidRDefault="001A492A" w:rsidP="001A492A">
            <w:pPr>
              <w:rPr>
                <w:rFonts w:ascii="Trebuchet MS" w:hAnsi="Trebuchet MS"/>
                <w:sz w:val="22"/>
                <w:szCs w:val="22"/>
              </w:rPr>
            </w:pPr>
          </w:p>
        </w:tc>
      </w:tr>
      <w:tr w:rsidR="001A492A" w:rsidRPr="00E45420" w14:paraId="7AAF27B8"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473EE28E" w14:textId="78B46581"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5286470A" w14:textId="2A5A8CD1"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Šlapimo pasėlis neigiamas</w:t>
            </w:r>
          </w:p>
        </w:tc>
        <w:tc>
          <w:tcPr>
            <w:tcW w:w="1843" w:type="dxa"/>
            <w:tcBorders>
              <w:left w:val="single" w:sz="4" w:space="0" w:color="000000"/>
              <w:bottom w:val="single" w:sz="4" w:space="0" w:color="000000"/>
              <w:right w:val="single" w:sz="4" w:space="0" w:color="000000"/>
            </w:tcBorders>
            <w:shd w:val="clear" w:color="auto" w:fill="auto"/>
            <w:vAlign w:val="bottom"/>
          </w:tcPr>
          <w:p w14:paraId="770DCB81" w14:textId="54A0D7D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75600</w:t>
            </w:r>
          </w:p>
        </w:tc>
        <w:tc>
          <w:tcPr>
            <w:tcW w:w="2268" w:type="dxa"/>
            <w:tcBorders>
              <w:left w:val="single" w:sz="4" w:space="0" w:color="000000"/>
              <w:bottom w:val="single" w:sz="4" w:space="0" w:color="000000"/>
            </w:tcBorders>
            <w:shd w:val="clear" w:color="auto" w:fill="auto"/>
            <w:noWrap/>
            <w:vAlign w:val="bottom"/>
          </w:tcPr>
          <w:p w14:paraId="67451C28" w14:textId="6A0B523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šlapimas</w:t>
            </w:r>
          </w:p>
        </w:tc>
        <w:tc>
          <w:tcPr>
            <w:tcW w:w="1726" w:type="dxa"/>
          </w:tcPr>
          <w:p w14:paraId="615613F4" w14:textId="77777777" w:rsidR="001A492A" w:rsidRPr="00E45420" w:rsidRDefault="001A492A" w:rsidP="001A492A">
            <w:pPr>
              <w:rPr>
                <w:rFonts w:ascii="Trebuchet MS" w:hAnsi="Trebuchet MS"/>
                <w:sz w:val="22"/>
                <w:szCs w:val="22"/>
              </w:rPr>
            </w:pPr>
          </w:p>
        </w:tc>
        <w:tc>
          <w:tcPr>
            <w:tcW w:w="1726" w:type="dxa"/>
            <w:gridSpan w:val="2"/>
          </w:tcPr>
          <w:p w14:paraId="3E486749" w14:textId="77777777" w:rsidR="001A492A" w:rsidRPr="00E45420" w:rsidRDefault="001A492A" w:rsidP="001A492A">
            <w:pPr>
              <w:rPr>
                <w:rFonts w:ascii="Trebuchet MS" w:hAnsi="Trebuchet MS"/>
                <w:sz w:val="22"/>
                <w:szCs w:val="22"/>
              </w:rPr>
            </w:pPr>
          </w:p>
        </w:tc>
      </w:tr>
      <w:tr w:rsidR="001A492A" w:rsidRPr="00E45420" w14:paraId="4A319414"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C93B3A2" w14:textId="7D556D44"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95F1602" w14:textId="6ED8EFA3"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Tepinėlio iš genitalijų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0AFDC5A7" w14:textId="3984E87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w:t>
            </w:r>
          </w:p>
        </w:tc>
        <w:tc>
          <w:tcPr>
            <w:tcW w:w="2268" w:type="dxa"/>
            <w:tcBorders>
              <w:left w:val="single" w:sz="4" w:space="0" w:color="000000"/>
              <w:bottom w:val="single" w:sz="4" w:space="0" w:color="000000"/>
            </w:tcBorders>
            <w:shd w:val="clear" w:color="auto" w:fill="auto"/>
            <w:noWrap/>
            <w:vAlign w:val="bottom"/>
          </w:tcPr>
          <w:p w14:paraId="44945A34" w14:textId="4F5D9FA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0A55621F" w14:textId="77777777" w:rsidR="001A492A" w:rsidRPr="00E45420" w:rsidRDefault="001A492A" w:rsidP="001A492A">
            <w:pPr>
              <w:rPr>
                <w:rFonts w:ascii="Trebuchet MS" w:hAnsi="Trebuchet MS"/>
                <w:sz w:val="22"/>
                <w:szCs w:val="22"/>
              </w:rPr>
            </w:pPr>
          </w:p>
        </w:tc>
        <w:tc>
          <w:tcPr>
            <w:tcW w:w="1726" w:type="dxa"/>
            <w:gridSpan w:val="2"/>
          </w:tcPr>
          <w:p w14:paraId="08A201F4" w14:textId="77777777" w:rsidR="001A492A" w:rsidRPr="00E45420" w:rsidRDefault="001A492A" w:rsidP="001A492A">
            <w:pPr>
              <w:rPr>
                <w:rFonts w:ascii="Trebuchet MS" w:hAnsi="Trebuchet MS"/>
                <w:sz w:val="22"/>
                <w:szCs w:val="22"/>
              </w:rPr>
            </w:pPr>
          </w:p>
        </w:tc>
      </w:tr>
      <w:tr w:rsidR="001A492A" w:rsidRPr="00E45420" w14:paraId="55E27A60"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B0AA412" w14:textId="3E2D1CAA"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12453A75" w14:textId="136E2585"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Tepinėlio iš gerklų pasėlis difterijos sukėlėjui nustatyti</w:t>
            </w:r>
          </w:p>
        </w:tc>
        <w:tc>
          <w:tcPr>
            <w:tcW w:w="1843" w:type="dxa"/>
            <w:tcBorders>
              <w:left w:val="single" w:sz="4" w:space="0" w:color="000000"/>
              <w:bottom w:val="single" w:sz="4" w:space="0" w:color="000000"/>
              <w:right w:val="single" w:sz="4" w:space="0" w:color="000000"/>
            </w:tcBorders>
            <w:shd w:val="clear" w:color="auto" w:fill="auto"/>
            <w:vAlign w:val="bottom"/>
          </w:tcPr>
          <w:p w14:paraId="2C1C67DB" w14:textId="3AD6C7C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600</w:t>
            </w:r>
          </w:p>
        </w:tc>
        <w:tc>
          <w:tcPr>
            <w:tcW w:w="2268" w:type="dxa"/>
            <w:tcBorders>
              <w:left w:val="single" w:sz="4" w:space="0" w:color="000000"/>
              <w:bottom w:val="single" w:sz="4" w:space="0" w:color="000000"/>
            </w:tcBorders>
            <w:shd w:val="clear" w:color="auto" w:fill="auto"/>
            <w:noWrap/>
            <w:vAlign w:val="bottom"/>
          </w:tcPr>
          <w:p w14:paraId="58C915F2" w14:textId="55C2D92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55BD981" w14:textId="77777777" w:rsidR="001A492A" w:rsidRPr="00E45420" w:rsidRDefault="001A492A" w:rsidP="001A492A">
            <w:pPr>
              <w:rPr>
                <w:rFonts w:ascii="Trebuchet MS" w:hAnsi="Trebuchet MS"/>
                <w:sz w:val="22"/>
                <w:szCs w:val="22"/>
              </w:rPr>
            </w:pPr>
          </w:p>
        </w:tc>
        <w:tc>
          <w:tcPr>
            <w:tcW w:w="1726" w:type="dxa"/>
            <w:gridSpan w:val="2"/>
          </w:tcPr>
          <w:p w14:paraId="1FB3F59E" w14:textId="77777777" w:rsidR="001A492A" w:rsidRPr="00E45420" w:rsidRDefault="001A492A" w:rsidP="001A492A">
            <w:pPr>
              <w:rPr>
                <w:rFonts w:ascii="Trebuchet MS" w:hAnsi="Trebuchet MS"/>
                <w:sz w:val="22"/>
                <w:szCs w:val="22"/>
              </w:rPr>
            </w:pPr>
          </w:p>
        </w:tc>
      </w:tr>
      <w:tr w:rsidR="001A492A" w:rsidRPr="00E45420" w14:paraId="27CF4F95"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6C7D95C1" w14:textId="7FBF4596"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28E707FF" w14:textId="03A228FA"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Tepinėlio iš gerklų pasėlis hemoliziniams streptokokams nustatyti, neigiamas</w:t>
            </w:r>
          </w:p>
        </w:tc>
        <w:tc>
          <w:tcPr>
            <w:tcW w:w="1843" w:type="dxa"/>
            <w:tcBorders>
              <w:left w:val="single" w:sz="4" w:space="0" w:color="000000"/>
              <w:bottom w:val="single" w:sz="4" w:space="0" w:color="000000"/>
              <w:right w:val="single" w:sz="4" w:space="0" w:color="000000"/>
            </w:tcBorders>
            <w:shd w:val="clear" w:color="auto" w:fill="auto"/>
            <w:vAlign w:val="bottom"/>
          </w:tcPr>
          <w:p w14:paraId="76FA703B" w14:textId="5CBB70D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9000</w:t>
            </w:r>
          </w:p>
        </w:tc>
        <w:tc>
          <w:tcPr>
            <w:tcW w:w="2268" w:type="dxa"/>
            <w:tcBorders>
              <w:left w:val="single" w:sz="4" w:space="0" w:color="000000"/>
              <w:bottom w:val="single" w:sz="4" w:space="0" w:color="000000"/>
            </w:tcBorders>
            <w:shd w:val="clear" w:color="auto" w:fill="auto"/>
            <w:noWrap/>
            <w:vAlign w:val="bottom"/>
          </w:tcPr>
          <w:p w14:paraId="00B087CA" w14:textId="2F11A74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0F5609B5" w14:textId="77777777" w:rsidR="001A492A" w:rsidRPr="00E45420" w:rsidRDefault="001A492A" w:rsidP="001A492A">
            <w:pPr>
              <w:rPr>
                <w:rFonts w:ascii="Trebuchet MS" w:hAnsi="Trebuchet MS"/>
                <w:sz w:val="22"/>
                <w:szCs w:val="22"/>
              </w:rPr>
            </w:pPr>
          </w:p>
        </w:tc>
        <w:tc>
          <w:tcPr>
            <w:tcW w:w="1726" w:type="dxa"/>
            <w:gridSpan w:val="2"/>
          </w:tcPr>
          <w:p w14:paraId="72BF1681" w14:textId="77777777" w:rsidR="001A492A" w:rsidRPr="00E45420" w:rsidRDefault="001A492A" w:rsidP="001A492A">
            <w:pPr>
              <w:rPr>
                <w:rFonts w:ascii="Trebuchet MS" w:hAnsi="Trebuchet MS"/>
                <w:sz w:val="22"/>
                <w:szCs w:val="22"/>
              </w:rPr>
            </w:pPr>
          </w:p>
        </w:tc>
      </w:tr>
      <w:tr w:rsidR="001A492A" w:rsidRPr="00E45420" w14:paraId="1FC5F746"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572CDAF9" w14:textId="57A31B6C"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6ED9661C" w14:textId="7F0AA122"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Tepinėlio iš gerklų pasėlis kokliušo sukėlėjui nustatyti</w:t>
            </w:r>
          </w:p>
        </w:tc>
        <w:tc>
          <w:tcPr>
            <w:tcW w:w="1843" w:type="dxa"/>
            <w:tcBorders>
              <w:left w:val="single" w:sz="4" w:space="0" w:color="000000"/>
              <w:bottom w:val="single" w:sz="4" w:space="0" w:color="000000"/>
              <w:right w:val="single" w:sz="4" w:space="0" w:color="000000"/>
            </w:tcBorders>
            <w:shd w:val="clear" w:color="auto" w:fill="auto"/>
            <w:vAlign w:val="bottom"/>
          </w:tcPr>
          <w:p w14:paraId="1E5E504D" w14:textId="1DE3D30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600</w:t>
            </w:r>
          </w:p>
        </w:tc>
        <w:tc>
          <w:tcPr>
            <w:tcW w:w="2268" w:type="dxa"/>
            <w:tcBorders>
              <w:left w:val="single" w:sz="4" w:space="0" w:color="000000"/>
              <w:bottom w:val="single" w:sz="4" w:space="0" w:color="000000"/>
            </w:tcBorders>
            <w:shd w:val="clear" w:color="auto" w:fill="auto"/>
            <w:noWrap/>
            <w:vAlign w:val="bottom"/>
          </w:tcPr>
          <w:p w14:paraId="233B5385" w14:textId="534C11A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35FFDBFA" w14:textId="77777777" w:rsidR="001A492A" w:rsidRPr="00E45420" w:rsidRDefault="001A492A" w:rsidP="001A492A">
            <w:pPr>
              <w:rPr>
                <w:rFonts w:ascii="Trebuchet MS" w:hAnsi="Trebuchet MS"/>
                <w:sz w:val="22"/>
                <w:szCs w:val="22"/>
              </w:rPr>
            </w:pPr>
          </w:p>
        </w:tc>
        <w:tc>
          <w:tcPr>
            <w:tcW w:w="1726" w:type="dxa"/>
            <w:gridSpan w:val="2"/>
          </w:tcPr>
          <w:p w14:paraId="33A6C450" w14:textId="77777777" w:rsidR="001A492A" w:rsidRPr="00E45420" w:rsidRDefault="001A492A" w:rsidP="001A492A">
            <w:pPr>
              <w:rPr>
                <w:rFonts w:ascii="Trebuchet MS" w:hAnsi="Trebuchet MS"/>
                <w:sz w:val="22"/>
                <w:szCs w:val="22"/>
              </w:rPr>
            </w:pPr>
          </w:p>
        </w:tc>
      </w:tr>
      <w:tr w:rsidR="001A492A" w:rsidRPr="00E45420" w14:paraId="570658D2"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08ABF37A" w14:textId="27CD5E5C"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47A847E4" w14:textId="55D49CE5"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Tepinėlis iš nosies</w:t>
            </w:r>
          </w:p>
        </w:tc>
        <w:tc>
          <w:tcPr>
            <w:tcW w:w="1843" w:type="dxa"/>
            <w:tcBorders>
              <w:left w:val="single" w:sz="4" w:space="0" w:color="000000"/>
              <w:bottom w:val="single" w:sz="4" w:space="0" w:color="000000"/>
              <w:right w:val="single" w:sz="4" w:space="0" w:color="000000"/>
            </w:tcBorders>
            <w:shd w:val="clear" w:color="auto" w:fill="auto"/>
            <w:vAlign w:val="bottom"/>
          </w:tcPr>
          <w:p w14:paraId="6F29BB9C" w14:textId="48226F0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12600</w:t>
            </w:r>
          </w:p>
        </w:tc>
        <w:tc>
          <w:tcPr>
            <w:tcW w:w="2268" w:type="dxa"/>
            <w:tcBorders>
              <w:left w:val="single" w:sz="4" w:space="0" w:color="000000"/>
              <w:bottom w:val="single" w:sz="4" w:space="0" w:color="000000"/>
            </w:tcBorders>
            <w:shd w:val="clear" w:color="auto" w:fill="auto"/>
            <w:noWrap/>
            <w:vAlign w:val="bottom"/>
          </w:tcPr>
          <w:p w14:paraId="2F0F3760" w14:textId="284E4E5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75CC2055" w14:textId="77777777" w:rsidR="001A492A" w:rsidRPr="00E45420" w:rsidRDefault="001A492A" w:rsidP="001A492A">
            <w:pPr>
              <w:rPr>
                <w:rFonts w:ascii="Trebuchet MS" w:hAnsi="Trebuchet MS"/>
                <w:sz w:val="22"/>
                <w:szCs w:val="22"/>
              </w:rPr>
            </w:pPr>
          </w:p>
        </w:tc>
        <w:tc>
          <w:tcPr>
            <w:tcW w:w="1726" w:type="dxa"/>
            <w:gridSpan w:val="2"/>
          </w:tcPr>
          <w:p w14:paraId="33016181" w14:textId="77777777" w:rsidR="001A492A" w:rsidRPr="00E45420" w:rsidRDefault="001A492A" w:rsidP="001A492A">
            <w:pPr>
              <w:rPr>
                <w:rFonts w:ascii="Trebuchet MS" w:hAnsi="Trebuchet MS"/>
                <w:sz w:val="22"/>
                <w:szCs w:val="22"/>
              </w:rPr>
            </w:pPr>
          </w:p>
        </w:tc>
      </w:tr>
      <w:tr w:rsidR="001A492A" w:rsidRPr="00E45420" w14:paraId="32A2FF5B"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298A4AA7" w14:textId="7EFD3DDA"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95EC4C1" w14:textId="5893EDA8"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Tepinėlių iš akių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6C13A7A9" w14:textId="6C09688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left w:val="single" w:sz="4" w:space="0" w:color="000000"/>
              <w:bottom w:val="single" w:sz="4" w:space="0" w:color="000000"/>
            </w:tcBorders>
            <w:shd w:val="clear" w:color="auto" w:fill="auto"/>
            <w:noWrap/>
            <w:vAlign w:val="bottom"/>
          </w:tcPr>
          <w:p w14:paraId="4913FE39" w14:textId="5F1F760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1F0CA60D" w14:textId="77777777" w:rsidR="001A492A" w:rsidRPr="00E45420" w:rsidRDefault="001A492A" w:rsidP="001A492A">
            <w:pPr>
              <w:rPr>
                <w:rFonts w:ascii="Trebuchet MS" w:hAnsi="Trebuchet MS"/>
                <w:sz w:val="22"/>
                <w:szCs w:val="22"/>
              </w:rPr>
            </w:pPr>
          </w:p>
        </w:tc>
        <w:tc>
          <w:tcPr>
            <w:tcW w:w="1726" w:type="dxa"/>
            <w:gridSpan w:val="2"/>
          </w:tcPr>
          <w:p w14:paraId="434B164A" w14:textId="77777777" w:rsidR="001A492A" w:rsidRPr="00E45420" w:rsidRDefault="001A492A" w:rsidP="001A492A">
            <w:pPr>
              <w:rPr>
                <w:rFonts w:ascii="Trebuchet MS" w:hAnsi="Trebuchet MS"/>
                <w:sz w:val="22"/>
                <w:szCs w:val="22"/>
              </w:rPr>
            </w:pPr>
          </w:p>
        </w:tc>
      </w:tr>
      <w:tr w:rsidR="001A492A" w:rsidRPr="00E45420" w14:paraId="45CF45E4" w14:textId="77777777" w:rsidTr="001A492A">
        <w:trPr>
          <w:gridAfter w:val="1"/>
          <w:wAfter w:w="8" w:type="dxa"/>
          <w:trHeight w:val="300"/>
        </w:trPr>
        <w:tc>
          <w:tcPr>
            <w:tcW w:w="1129" w:type="dxa"/>
            <w:tcBorders>
              <w:left w:val="single" w:sz="4" w:space="0" w:color="000000"/>
              <w:bottom w:val="single" w:sz="4" w:space="0" w:color="000000"/>
            </w:tcBorders>
            <w:shd w:val="clear" w:color="auto" w:fill="auto"/>
            <w:vAlign w:val="bottom"/>
          </w:tcPr>
          <w:p w14:paraId="322B242B" w14:textId="3686447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left w:val="single" w:sz="4" w:space="0" w:color="000000"/>
              <w:bottom w:val="single" w:sz="4" w:space="0" w:color="000000"/>
            </w:tcBorders>
            <w:shd w:val="clear" w:color="auto" w:fill="auto"/>
            <w:noWrap/>
            <w:vAlign w:val="bottom"/>
          </w:tcPr>
          <w:p w14:paraId="3C1764DB" w14:textId="3E113886"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Tepinėlių iš ausų pasėlis</w:t>
            </w:r>
          </w:p>
        </w:tc>
        <w:tc>
          <w:tcPr>
            <w:tcW w:w="1843" w:type="dxa"/>
            <w:tcBorders>
              <w:left w:val="single" w:sz="4" w:space="0" w:color="000000"/>
              <w:bottom w:val="single" w:sz="4" w:space="0" w:color="000000"/>
              <w:right w:val="single" w:sz="4" w:space="0" w:color="000000"/>
            </w:tcBorders>
            <w:shd w:val="clear" w:color="auto" w:fill="auto"/>
            <w:vAlign w:val="bottom"/>
          </w:tcPr>
          <w:p w14:paraId="508066A6" w14:textId="3FFCFEB4"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1260</w:t>
            </w:r>
          </w:p>
        </w:tc>
        <w:tc>
          <w:tcPr>
            <w:tcW w:w="2268" w:type="dxa"/>
            <w:tcBorders>
              <w:left w:val="single" w:sz="4" w:space="0" w:color="000000"/>
              <w:bottom w:val="single" w:sz="4" w:space="0" w:color="000000"/>
            </w:tcBorders>
            <w:shd w:val="clear" w:color="auto" w:fill="auto"/>
            <w:noWrap/>
            <w:vAlign w:val="bottom"/>
          </w:tcPr>
          <w:p w14:paraId="68EED780" w14:textId="54FFED5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DCE4A9A" w14:textId="77777777" w:rsidR="001A492A" w:rsidRPr="00E45420" w:rsidRDefault="001A492A" w:rsidP="001A492A">
            <w:pPr>
              <w:rPr>
                <w:rFonts w:ascii="Trebuchet MS" w:hAnsi="Trebuchet MS"/>
                <w:sz w:val="22"/>
                <w:szCs w:val="22"/>
              </w:rPr>
            </w:pPr>
          </w:p>
        </w:tc>
        <w:tc>
          <w:tcPr>
            <w:tcW w:w="1726" w:type="dxa"/>
            <w:gridSpan w:val="2"/>
          </w:tcPr>
          <w:p w14:paraId="5E10CE82" w14:textId="77777777" w:rsidR="001A492A" w:rsidRPr="00E45420" w:rsidRDefault="001A492A" w:rsidP="001A492A">
            <w:pPr>
              <w:rPr>
                <w:rFonts w:ascii="Trebuchet MS" w:hAnsi="Trebuchet MS"/>
                <w:sz w:val="22"/>
                <w:szCs w:val="22"/>
              </w:rPr>
            </w:pPr>
          </w:p>
        </w:tc>
      </w:tr>
      <w:tr w:rsidR="001A492A" w:rsidRPr="00E45420" w14:paraId="3EC9DDF1"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B90E8D" w14:textId="3AFDC79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FFF14" w14:textId="35B23523"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Tepinėlių iš žaizdų</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577CAD" w14:textId="67C4279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56E052" w14:textId="79420E87"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5AE8A412" w14:textId="77777777" w:rsidR="001A492A" w:rsidRPr="00E45420" w:rsidRDefault="001A492A" w:rsidP="001A492A">
            <w:pPr>
              <w:rPr>
                <w:rFonts w:ascii="Trebuchet MS" w:hAnsi="Trebuchet MS"/>
                <w:sz w:val="22"/>
                <w:szCs w:val="22"/>
              </w:rPr>
            </w:pPr>
          </w:p>
        </w:tc>
        <w:tc>
          <w:tcPr>
            <w:tcW w:w="1726" w:type="dxa"/>
            <w:gridSpan w:val="2"/>
          </w:tcPr>
          <w:p w14:paraId="29EB312A" w14:textId="77777777" w:rsidR="001A492A" w:rsidRPr="00E45420" w:rsidRDefault="001A492A" w:rsidP="001A492A">
            <w:pPr>
              <w:rPr>
                <w:rFonts w:ascii="Trebuchet MS" w:hAnsi="Trebuchet MS"/>
                <w:sz w:val="22"/>
                <w:szCs w:val="22"/>
              </w:rPr>
            </w:pPr>
          </w:p>
        </w:tc>
      </w:tr>
      <w:tr w:rsidR="001A492A" w:rsidRPr="00E45420" w14:paraId="6E057DE6"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543D8A" w14:textId="5BE7766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C9D2E9" w14:textId="10AD4BFF"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Tymų viruso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antikūnų nustatymas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38B5EC" w14:textId="6B30A54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A80431" w14:textId="76345A0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2EB57D08" w14:textId="77777777" w:rsidR="001A492A" w:rsidRPr="00E45420" w:rsidRDefault="001A492A" w:rsidP="001A492A">
            <w:pPr>
              <w:rPr>
                <w:rFonts w:ascii="Trebuchet MS" w:hAnsi="Trebuchet MS"/>
                <w:sz w:val="22"/>
                <w:szCs w:val="22"/>
              </w:rPr>
            </w:pPr>
          </w:p>
        </w:tc>
        <w:tc>
          <w:tcPr>
            <w:tcW w:w="1726" w:type="dxa"/>
            <w:gridSpan w:val="2"/>
          </w:tcPr>
          <w:p w14:paraId="038A5C59" w14:textId="77777777" w:rsidR="001A492A" w:rsidRPr="00E45420" w:rsidRDefault="001A492A" w:rsidP="001A492A">
            <w:pPr>
              <w:rPr>
                <w:rFonts w:ascii="Trebuchet MS" w:hAnsi="Trebuchet MS"/>
                <w:sz w:val="22"/>
                <w:szCs w:val="22"/>
              </w:rPr>
            </w:pPr>
          </w:p>
        </w:tc>
      </w:tr>
      <w:tr w:rsidR="001A492A" w:rsidRPr="00E45420" w14:paraId="017E465D"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BBC9E7" w14:textId="73118397"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3D8BBE" w14:textId="634925AA"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Tymų viruso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 xml:space="preserve"> antikūnų nustatymas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F77553" w14:textId="4441563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840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5CE404" w14:textId="516E006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7CA458BF" w14:textId="77777777" w:rsidR="001A492A" w:rsidRPr="00E45420" w:rsidRDefault="001A492A" w:rsidP="001A492A">
            <w:pPr>
              <w:rPr>
                <w:rFonts w:ascii="Trebuchet MS" w:hAnsi="Trebuchet MS"/>
                <w:sz w:val="22"/>
                <w:szCs w:val="22"/>
              </w:rPr>
            </w:pPr>
          </w:p>
        </w:tc>
        <w:tc>
          <w:tcPr>
            <w:tcW w:w="1726" w:type="dxa"/>
            <w:gridSpan w:val="2"/>
          </w:tcPr>
          <w:p w14:paraId="47ED9BC9" w14:textId="77777777" w:rsidR="001A492A" w:rsidRPr="00E45420" w:rsidRDefault="001A492A" w:rsidP="001A492A">
            <w:pPr>
              <w:rPr>
                <w:rFonts w:ascii="Trebuchet MS" w:hAnsi="Trebuchet MS"/>
                <w:sz w:val="22"/>
                <w:szCs w:val="22"/>
              </w:rPr>
            </w:pPr>
          </w:p>
        </w:tc>
      </w:tr>
      <w:tr w:rsidR="001A492A" w:rsidRPr="00E45420" w14:paraId="68755E54"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5E172E" w14:textId="3F029CBE"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AC1ECD" w14:textId="0836D529"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Toxocara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canis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IgG</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FD7624" w14:textId="1994F8C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AA1AD1" w14:textId="04133FA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BD3B8A9" w14:textId="77777777" w:rsidR="001A492A" w:rsidRPr="00E45420" w:rsidRDefault="001A492A" w:rsidP="001A492A">
            <w:pPr>
              <w:rPr>
                <w:rFonts w:ascii="Trebuchet MS" w:hAnsi="Trebuchet MS"/>
                <w:sz w:val="22"/>
                <w:szCs w:val="22"/>
              </w:rPr>
            </w:pPr>
          </w:p>
        </w:tc>
        <w:tc>
          <w:tcPr>
            <w:tcW w:w="1726" w:type="dxa"/>
            <w:gridSpan w:val="2"/>
          </w:tcPr>
          <w:p w14:paraId="34602B99" w14:textId="77777777" w:rsidR="001A492A" w:rsidRPr="00E45420" w:rsidRDefault="001A492A" w:rsidP="001A492A">
            <w:pPr>
              <w:rPr>
                <w:rFonts w:ascii="Trebuchet MS" w:hAnsi="Trebuchet MS"/>
                <w:sz w:val="22"/>
                <w:szCs w:val="22"/>
              </w:rPr>
            </w:pPr>
          </w:p>
        </w:tc>
      </w:tr>
      <w:tr w:rsidR="001A492A" w:rsidRPr="00E45420" w14:paraId="4D5308FA"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B09CDF" w14:textId="3BA714FF"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7F077C" w14:textId="3A9C36AC"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Treponema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pallidum</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nustatymas IFA metodu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0A64E3" w14:textId="03180B96"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210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CD46FC" w14:textId="717C916C"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1F290864" w14:textId="77777777" w:rsidR="001A492A" w:rsidRPr="00E45420" w:rsidRDefault="001A492A" w:rsidP="001A492A">
            <w:pPr>
              <w:rPr>
                <w:rFonts w:ascii="Trebuchet MS" w:hAnsi="Trebuchet MS"/>
                <w:sz w:val="22"/>
                <w:szCs w:val="22"/>
              </w:rPr>
            </w:pPr>
          </w:p>
        </w:tc>
        <w:tc>
          <w:tcPr>
            <w:tcW w:w="1726" w:type="dxa"/>
            <w:gridSpan w:val="2"/>
          </w:tcPr>
          <w:p w14:paraId="0433ABD0" w14:textId="77777777" w:rsidR="001A492A" w:rsidRPr="00E45420" w:rsidRDefault="001A492A" w:rsidP="001A492A">
            <w:pPr>
              <w:rPr>
                <w:rFonts w:ascii="Trebuchet MS" w:hAnsi="Trebuchet MS"/>
                <w:sz w:val="22"/>
                <w:szCs w:val="22"/>
              </w:rPr>
            </w:pPr>
          </w:p>
        </w:tc>
      </w:tr>
      <w:tr w:rsidR="001A492A" w:rsidRPr="00E45420" w14:paraId="12980624"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8C446D" w14:textId="51F88FE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29C8C2" w14:textId="15EA47D8"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Tuliaremijos</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IgA</w:t>
            </w:r>
            <w:proofErr w:type="spellEnd"/>
            <w:r w:rsidRPr="0026437C">
              <w:rPr>
                <w:rFonts w:ascii="Trebuchet MS" w:eastAsia="Calibri" w:hAnsi="Trebuchet MS" w:cs="Calibri"/>
                <w:sz w:val="22"/>
                <w:szCs w:val="22"/>
                <w:lang w:eastAsia="lt-LT"/>
              </w:rPr>
              <w:t xml:space="preserve"> antikūnų nustatymas IFA metodu</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468EE3" w14:textId="4C813C8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E4646B" w14:textId="52E3D432"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28ED416D" w14:textId="77777777" w:rsidR="001A492A" w:rsidRPr="00E45420" w:rsidRDefault="001A492A" w:rsidP="001A492A">
            <w:pPr>
              <w:rPr>
                <w:rFonts w:ascii="Trebuchet MS" w:hAnsi="Trebuchet MS"/>
                <w:sz w:val="22"/>
                <w:szCs w:val="22"/>
              </w:rPr>
            </w:pPr>
          </w:p>
        </w:tc>
        <w:tc>
          <w:tcPr>
            <w:tcW w:w="1726" w:type="dxa"/>
            <w:gridSpan w:val="2"/>
          </w:tcPr>
          <w:p w14:paraId="30F3C34C" w14:textId="77777777" w:rsidR="001A492A" w:rsidRPr="00E45420" w:rsidRDefault="001A492A" w:rsidP="001A492A">
            <w:pPr>
              <w:rPr>
                <w:rFonts w:ascii="Trebuchet MS" w:hAnsi="Trebuchet MS"/>
                <w:sz w:val="22"/>
                <w:szCs w:val="22"/>
              </w:rPr>
            </w:pPr>
          </w:p>
        </w:tc>
      </w:tr>
      <w:tr w:rsidR="001A492A" w:rsidRPr="00E45420" w14:paraId="6409928B"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304A26" w14:textId="4CE04655"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99810C" w14:textId="57D2D766"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Tulžies pasėlis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9C55ED" w14:textId="14FCDCD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630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991FFE" w14:textId="095054AA"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tulžis</w:t>
            </w:r>
          </w:p>
        </w:tc>
        <w:tc>
          <w:tcPr>
            <w:tcW w:w="1726" w:type="dxa"/>
          </w:tcPr>
          <w:p w14:paraId="716D2445" w14:textId="77777777" w:rsidR="001A492A" w:rsidRPr="00E45420" w:rsidRDefault="001A492A" w:rsidP="001A492A">
            <w:pPr>
              <w:rPr>
                <w:rFonts w:ascii="Trebuchet MS" w:hAnsi="Trebuchet MS"/>
                <w:sz w:val="22"/>
                <w:szCs w:val="22"/>
              </w:rPr>
            </w:pPr>
          </w:p>
        </w:tc>
        <w:tc>
          <w:tcPr>
            <w:tcW w:w="1726" w:type="dxa"/>
            <w:gridSpan w:val="2"/>
          </w:tcPr>
          <w:p w14:paraId="03155279" w14:textId="77777777" w:rsidR="001A492A" w:rsidRPr="00E45420" w:rsidRDefault="001A492A" w:rsidP="001A492A">
            <w:pPr>
              <w:rPr>
                <w:rFonts w:ascii="Trebuchet MS" w:hAnsi="Trebuchet MS"/>
                <w:sz w:val="22"/>
                <w:szCs w:val="22"/>
              </w:rPr>
            </w:pPr>
          </w:p>
        </w:tc>
      </w:tr>
      <w:tr w:rsidR="001A492A" w:rsidRPr="00E45420" w14:paraId="141F33BA"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47CD3E" w14:textId="5DE219AE"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999FD7" w14:textId="4E9E4B28"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Urogenitalinių</w:t>
            </w:r>
            <w:proofErr w:type="spellEnd"/>
            <w:r w:rsidRPr="0026437C">
              <w:rPr>
                <w:rFonts w:ascii="Trebuchet MS" w:eastAsia="Calibri" w:hAnsi="Trebuchet MS" w:cs="Calibri"/>
                <w:sz w:val="22"/>
                <w:szCs w:val="22"/>
                <w:lang w:eastAsia="lt-LT"/>
              </w:rPr>
              <w:t xml:space="preserve"> infekcijų nustatymas kolorimetriniu metodu</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156A4A" w14:textId="43B213D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900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9B4D1B" w14:textId="69CCB0B5"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šlapimas</w:t>
            </w:r>
          </w:p>
        </w:tc>
        <w:tc>
          <w:tcPr>
            <w:tcW w:w="1726" w:type="dxa"/>
          </w:tcPr>
          <w:p w14:paraId="4BE9F5CD" w14:textId="77777777" w:rsidR="001A492A" w:rsidRPr="00E45420" w:rsidRDefault="001A492A" w:rsidP="001A492A">
            <w:pPr>
              <w:rPr>
                <w:rFonts w:ascii="Trebuchet MS" w:hAnsi="Trebuchet MS"/>
                <w:sz w:val="22"/>
                <w:szCs w:val="22"/>
              </w:rPr>
            </w:pPr>
          </w:p>
        </w:tc>
        <w:tc>
          <w:tcPr>
            <w:tcW w:w="1726" w:type="dxa"/>
            <w:gridSpan w:val="2"/>
          </w:tcPr>
          <w:p w14:paraId="6987A704" w14:textId="77777777" w:rsidR="001A492A" w:rsidRPr="00E45420" w:rsidRDefault="001A492A" w:rsidP="001A492A">
            <w:pPr>
              <w:rPr>
                <w:rFonts w:ascii="Trebuchet MS" w:hAnsi="Trebuchet MS"/>
                <w:sz w:val="22"/>
                <w:szCs w:val="22"/>
              </w:rPr>
            </w:pPr>
          </w:p>
        </w:tc>
      </w:tr>
      <w:tr w:rsidR="001A492A" w:rsidRPr="00E45420" w14:paraId="2C07D3EC"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100FEF" w14:textId="189DF60B"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40017D" w14:textId="29B614F9"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Varicella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zoster</w:t>
            </w:r>
            <w:proofErr w:type="spellEnd"/>
            <w:r w:rsidRPr="0026437C">
              <w:rPr>
                <w:rFonts w:ascii="Trebuchet MS" w:eastAsia="Calibri" w:hAnsi="Trebuchet MS" w:cs="Calibri"/>
                <w:sz w:val="22"/>
                <w:szCs w:val="22"/>
                <w:lang w:eastAsia="lt-LT"/>
              </w:rPr>
              <w:t xml:space="preserve"> viruso (VZV) DNR kokybinis nustatymas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7CD275" w14:textId="21B07EE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450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A2D3AE" w14:textId="6CA3FD5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D9F99BE" w14:textId="77777777" w:rsidR="001A492A" w:rsidRPr="00E45420" w:rsidRDefault="001A492A" w:rsidP="001A492A">
            <w:pPr>
              <w:rPr>
                <w:rFonts w:ascii="Trebuchet MS" w:hAnsi="Trebuchet MS"/>
                <w:sz w:val="22"/>
                <w:szCs w:val="22"/>
              </w:rPr>
            </w:pPr>
          </w:p>
        </w:tc>
        <w:tc>
          <w:tcPr>
            <w:tcW w:w="1726" w:type="dxa"/>
            <w:gridSpan w:val="2"/>
          </w:tcPr>
          <w:p w14:paraId="1ED9FE91" w14:textId="77777777" w:rsidR="001A492A" w:rsidRPr="00E45420" w:rsidRDefault="001A492A" w:rsidP="001A492A">
            <w:pPr>
              <w:rPr>
                <w:rFonts w:ascii="Trebuchet MS" w:hAnsi="Trebuchet MS"/>
                <w:sz w:val="22"/>
                <w:szCs w:val="22"/>
              </w:rPr>
            </w:pPr>
          </w:p>
        </w:tc>
      </w:tr>
      <w:tr w:rsidR="001A492A" w:rsidRPr="00E45420" w14:paraId="569BE36F"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59D701" w14:textId="15E493D7"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9A2C22" w14:textId="494F6D52"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Varicella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zoster</w:t>
            </w:r>
            <w:proofErr w:type="spellEnd"/>
            <w:r w:rsidRPr="0026437C">
              <w:rPr>
                <w:rFonts w:ascii="Trebuchet MS" w:eastAsia="Calibri" w:hAnsi="Trebuchet MS" w:cs="Calibri"/>
                <w:sz w:val="22"/>
                <w:szCs w:val="22"/>
                <w:lang w:eastAsia="lt-LT"/>
              </w:rPr>
              <w:t xml:space="preserve"> viruso (VZV) </w:t>
            </w:r>
            <w:proofErr w:type="spellStart"/>
            <w:r w:rsidRPr="0026437C">
              <w:rPr>
                <w:rFonts w:ascii="Trebuchet MS" w:eastAsia="Calibri" w:hAnsi="Trebuchet MS" w:cs="Calibri"/>
                <w:sz w:val="22"/>
                <w:szCs w:val="22"/>
                <w:lang w:eastAsia="lt-LT"/>
              </w:rPr>
              <w:t>IgG</w:t>
            </w:r>
            <w:proofErr w:type="spellEnd"/>
            <w:r w:rsidRPr="0026437C">
              <w:rPr>
                <w:rFonts w:ascii="Trebuchet MS" w:eastAsia="Calibri" w:hAnsi="Trebuchet MS" w:cs="Calibri"/>
                <w:sz w:val="22"/>
                <w:szCs w:val="22"/>
                <w:lang w:eastAsia="lt-LT"/>
              </w:rPr>
              <w:t xml:space="preserve"> nustatymas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DEC7FD" w14:textId="0B01C65B"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AB3185" w14:textId="6A3C1BBF"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4197716A" w14:textId="77777777" w:rsidR="001A492A" w:rsidRPr="00E45420" w:rsidRDefault="001A492A" w:rsidP="001A492A">
            <w:pPr>
              <w:rPr>
                <w:rFonts w:ascii="Trebuchet MS" w:hAnsi="Trebuchet MS"/>
                <w:sz w:val="22"/>
                <w:szCs w:val="22"/>
              </w:rPr>
            </w:pPr>
          </w:p>
        </w:tc>
        <w:tc>
          <w:tcPr>
            <w:tcW w:w="1726" w:type="dxa"/>
            <w:gridSpan w:val="2"/>
          </w:tcPr>
          <w:p w14:paraId="69E6CEE4" w14:textId="77777777" w:rsidR="001A492A" w:rsidRPr="00E45420" w:rsidRDefault="001A492A" w:rsidP="001A492A">
            <w:pPr>
              <w:rPr>
                <w:rFonts w:ascii="Trebuchet MS" w:hAnsi="Trebuchet MS"/>
                <w:sz w:val="22"/>
                <w:szCs w:val="22"/>
              </w:rPr>
            </w:pPr>
          </w:p>
        </w:tc>
      </w:tr>
      <w:tr w:rsidR="001A492A" w:rsidRPr="00E45420" w14:paraId="43779850"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70F4AA" w14:textId="6D75E0FD"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66E158" w14:textId="0721CCF7" w:rsidR="001A492A" w:rsidRPr="00E45420" w:rsidRDefault="001A492A" w:rsidP="006358EB">
            <w:pPr>
              <w:jc w:val="both"/>
              <w:rPr>
                <w:rFonts w:ascii="Trebuchet MS" w:hAnsi="Trebuchet MS"/>
                <w:sz w:val="22"/>
                <w:szCs w:val="22"/>
              </w:rPr>
            </w:pPr>
            <w:proofErr w:type="spellStart"/>
            <w:r w:rsidRPr="0026437C">
              <w:rPr>
                <w:rFonts w:ascii="Trebuchet MS" w:eastAsia="Calibri" w:hAnsi="Trebuchet MS" w:cs="Calibri"/>
                <w:sz w:val="22"/>
                <w:szCs w:val="22"/>
                <w:lang w:eastAsia="lt-LT"/>
              </w:rPr>
              <w:t>Varicella</w:t>
            </w:r>
            <w:proofErr w:type="spellEnd"/>
            <w:r w:rsidRPr="0026437C">
              <w:rPr>
                <w:rFonts w:ascii="Trebuchet MS" w:eastAsia="Calibri" w:hAnsi="Trebuchet MS" w:cs="Calibri"/>
                <w:sz w:val="22"/>
                <w:szCs w:val="22"/>
                <w:lang w:eastAsia="lt-LT"/>
              </w:rPr>
              <w:t xml:space="preserve"> </w:t>
            </w:r>
            <w:proofErr w:type="spellStart"/>
            <w:r w:rsidRPr="0026437C">
              <w:rPr>
                <w:rFonts w:ascii="Trebuchet MS" w:eastAsia="Calibri" w:hAnsi="Trebuchet MS" w:cs="Calibri"/>
                <w:sz w:val="22"/>
                <w:szCs w:val="22"/>
                <w:lang w:eastAsia="lt-LT"/>
              </w:rPr>
              <w:t>zoster</w:t>
            </w:r>
            <w:proofErr w:type="spellEnd"/>
            <w:r w:rsidRPr="0026437C">
              <w:rPr>
                <w:rFonts w:ascii="Trebuchet MS" w:eastAsia="Calibri" w:hAnsi="Trebuchet MS" w:cs="Calibri"/>
                <w:sz w:val="22"/>
                <w:szCs w:val="22"/>
                <w:lang w:eastAsia="lt-LT"/>
              </w:rPr>
              <w:t xml:space="preserve"> viruso (VZV) </w:t>
            </w:r>
            <w:proofErr w:type="spellStart"/>
            <w:r w:rsidRPr="0026437C">
              <w:rPr>
                <w:rFonts w:ascii="Trebuchet MS" w:eastAsia="Calibri" w:hAnsi="Trebuchet MS" w:cs="Calibri"/>
                <w:sz w:val="22"/>
                <w:szCs w:val="22"/>
                <w:lang w:eastAsia="lt-LT"/>
              </w:rPr>
              <w:t>IgM</w:t>
            </w:r>
            <w:proofErr w:type="spellEnd"/>
            <w:r w:rsidRPr="0026437C">
              <w:rPr>
                <w:rFonts w:ascii="Trebuchet MS" w:eastAsia="Calibri" w:hAnsi="Trebuchet MS" w:cs="Calibri"/>
                <w:sz w:val="22"/>
                <w:szCs w:val="22"/>
                <w:lang w:eastAsia="lt-LT"/>
              </w:rPr>
              <w:t xml:space="preserve"> nustatymas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EF0F7A" w14:textId="5E23416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42</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318D5E" w14:textId="1F016081"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kraujas</w:t>
            </w:r>
          </w:p>
        </w:tc>
        <w:tc>
          <w:tcPr>
            <w:tcW w:w="1726" w:type="dxa"/>
          </w:tcPr>
          <w:p w14:paraId="62092504" w14:textId="77777777" w:rsidR="001A492A" w:rsidRPr="00E45420" w:rsidRDefault="001A492A" w:rsidP="001A492A">
            <w:pPr>
              <w:rPr>
                <w:rFonts w:ascii="Trebuchet MS" w:hAnsi="Trebuchet MS"/>
                <w:sz w:val="22"/>
                <w:szCs w:val="22"/>
              </w:rPr>
            </w:pPr>
          </w:p>
        </w:tc>
        <w:tc>
          <w:tcPr>
            <w:tcW w:w="1726" w:type="dxa"/>
            <w:gridSpan w:val="2"/>
          </w:tcPr>
          <w:p w14:paraId="13DDEA70" w14:textId="77777777" w:rsidR="001A492A" w:rsidRPr="00E45420" w:rsidRDefault="001A492A" w:rsidP="001A492A">
            <w:pPr>
              <w:rPr>
                <w:rFonts w:ascii="Trebuchet MS" w:hAnsi="Trebuchet MS"/>
                <w:sz w:val="22"/>
                <w:szCs w:val="22"/>
              </w:rPr>
            </w:pPr>
          </w:p>
        </w:tc>
      </w:tr>
      <w:tr w:rsidR="001A492A" w:rsidRPr="00E45420" w14:paraId="26FA1FC9"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FE667A" w14:textId="005A2612"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AE5746" w14:textId="36C0E1F8"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Veido daubų </w:t>
            </w:r>
            <w:proofErr w:type="spellStart"/>
            <w:r w:rsidRPr="0026437C">
              <w:rPr>
                <w:rFonts w:ascii="Trebuchet MS" w:eastAsia="Calibri" w:hAnsi="Trebuchet MS" w:cs="Calibri"/>
                <w:sz w:val="22"/>
                <w:szCs w:val="22"/>
                <w:lang w:eastAsia="lt-LT"/>
              </w:rPr>
              <w:t>punktatų</w:t>
            </w:r>
            <w:proofErr w:type="spellEnd"/>
            <w:r w:rsidRPr="0026437C">
              <w:rPr>
                <w:rFonts w:ascii="Trebuchet MS" w:eastAsia="Calibri" w:hAnsi="Trebuchet MS" w:cs="Calibri"/>
                <w:sz w:val="22"/>
                <w:szCs w:val="22"/>
                <w:lang w:eastAsia="lt-LT"/>
              </w:rPr>
              <w:t xml:space="preserve"> tyrimas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546CDD" w14:textId="099052E0"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300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E12823" w14:textId="12E000D8"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įvairi tiriamoji medžiaga</w:t>
            </w:r>
          </w:p>
        </w:tc>
        <w:tc>
          <w:tcPr>
            <w:tcW w:w="1726" w:type="dxa"/>
          </w:tcPr>
          <w:p w14:paraId="25CD95FE" w14:textId="77777777" w:rsidR="001A492A" w:rsidRPr="00E45420" w:rsidRDefault="001A492A" w:rsidP="001A492A">
            <w:pPr>
              <w:rPr>
                <w:rFonts w:ascii="Trebuchet MS" w:hAnsi="Trebuchet MS"/>
                <w:sz w:val="22"/>
                <w:szCs w:val="22"/>
              </w:rPr>
            </w:pPr>
          </w:p>
        </w:tc>
        <w:tc>
          <w:tcPr>
            <w:tcW w:w="1726" w:type="dxa"/>
            <w:gridSpan w:val="2"/>
          </w:tcPr>
          <w:p w14:paraId="5AFFEB7E" w14:textId="77777777" w:rsidR="001A492A" w:rsidRPr="00E45420" w:rsidRDefault="001A492A" w:rsidP="001A492A">
            <w:pPr>
              <w:rPr>
                <w:rFonts w:ascii="Trebuchet MS" w:hAnsi="Trebuchet MS"/>
                <w:sz w:val="22"/>
                <w:szCs w:val="22"/>
              </w:rPr>
            </w:pPr>
          </w:p>
        </w:tc>
      </w:tr>
      <w:tr w:rsidR="001A492A" w:rsidRPr="00E45420" w14:paraId="4C68E936"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A221C8" w14:textId="4CB7AC1A"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F6E59A" w14:textId="20A9B073"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Žarnyno </w:t>
            </w:r>
            <w:proofErr w:type="spellStart"/>
            <w:r w:rsidRPr="0026437C">
              <w:rPr>
                <w:rFonts w:ascii="Trebuchet MS" w:eastAsia="Calibri" w:hAnsi="Trebuchet MS" w:cs="Calibri"/>
                <w:sz w:val="22"/>
                <w:szCs w:val="22"/>
                <w:lang w:eastAsia="lt-LT"/>
              </w:rPr>
              <w:t>mikrobiomo</w:t>
            </w:r>
            <w:proofErr w:type="spellEnd"/>
            <w:r w:rsidRPr="0026437C">
              <w:rPr>
                <w:rFonts w:ascii="Trebuchet MS" w:eastAsia="Calibri" w:hAnsi="Trebuchet MS" w:cs="Calibri"/>
                <w:sz w:val="22"/>
                <w:szCs w:val="22"/>
                <w:lang w:eastAsia="lt-LT"/>
              </w:rPr>
              <w:t xml:space="preserve"> tyrimas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B34056" w14:textId="00C82209"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900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B7ECE6" w14:textId="368D18FD"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išmatos</w:t>
            </w:r>
          </w:p>
        </w:tc>
        <w:tc>
          <w:tcPr>
            <w:tcW w:w="1726" w:type="dxa"/>
          </w:tcPr>
          <w:p w14:paraId="4C07FC3C" w14:textId="77777777" w:rsidR="001A492A" w:rsidRPr="00E45420" w:rsidRDefault="001A492A" w:rsidP="001A492A">
            <w:pPr>
              <w:rPr>
                <w:rFonts w:ascii="Trebuchet MS" w:hAnsi="Trebuchet MS"/>
                <w:sz w:val="22"/>
                <w:szCs w:val="22"/>
              </w:rPr>
            </w:pPr>
          </w:p>
        </w:tc>
        <w:tc>
          <w:tcPr>
            <w:tcW w:w="1726" w:type="dxa"/>
            <w:gridSpan w:val="2"/>
          </w:tcPr>
          <w:p w14:paraId="69646AFA" w14:textId="77777777" w:rsidR="001A492A" w:rsidRPr="00E45420" w:rsidRDefault="001A492A" w:rsidP="001A492A">
            <w:pPr>
              <w:rPr>
                <w:rFonts w:ascii="Trebuchet MS" w:hAnsi="Trebuchet MS"/>
                <w:sz w:val="22"/>
                <w:szCs w:val="22"/>
              </w:rPr>
            </w:pPr>
          </w:p>
        </w:tc>
      </w:tr>
      <w:tr w:rsidR="001A492A" w:rsidRPr="00E45420" w14:paraId="45C3F98F" w14:textId="77777777" w:rsidTr="001A492A">
        <w:trPr>
          <w:gridAfter w:val="1"/>
          <w:wAfter w:w="8" w:type="dxa"/>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C7A823" w14:textId="39E40ED9" w:rsidR="001A492A" w:rsidRPr="009C3C47" w:rsidRDefault="001A492A" w:rsidP="001520D5">
            <w:pPr>
              <w:pStyle w:val="ListParagraph"/>
              <w:numPr>
                <w:ilvl w:val="0"/>
                <w:numId w:val="72"/>
              </w:numPr>
              <w:jc w:val="center"/>
              <w:rPr>
                <w:rFonts w:ascii="Trebuchet MS" w:hAnsi="Trebuchet MS"/>
                <w:sz w:val="22"/>
                <w:szCs w:val="22"/>
              </w:rPr>
            </w:pPr>
          </w:p>
        </w:tc>
        <w:tc>
          <w:tcPr>
            <w:tcW w:w="52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8A39A7" w14:textId="28E2FEF3" w:rsidR="001A492A" w:rsidRPr="00E45420" w:rsidRDefault="001A492A" w:rsidP="006358EB">
            <w:pPr>
              <w:jc w:val="both"/>
              <w:rPr>
                <w:rFonts w:ascii="Trebuchet MS" w:hAnsi="Trebuchet MS"/>
                <w:sz w:val="22"/>
                <w:szCs w:val="22"/>
              </w:rPr>
            </w:pPr>
            <w:r w:rsidRPr="0026437C">
              <w:rPr>
                <w:rFonts w:ascii="Trebuchet MS" w:eastAsia="Calibri" w:hAnsi="Trebuchet MS" w:cs="Calibri"/>
                <w:sz w:val="22"/>
                <w:szCs w:val="22"/>
                <w:lang w:eastAsia="lt-LT"/>
              </w:rPr>
              <w:t xml:space="preserve">Žarnyno </w:t>
            </w:r>
            <w:proofErr w:type="spellStart"/>
            <w:r w:rsidRPr="0026437C">
              <w:rPr>
                <w:rFonts w:ascii="Trebuchet MS" w:eastAsia="Calibri" w:hAnsi="Trebuchet MS" w:cs="Calibri"/>
                <w:sz w:val="22"/>
                <w:szCs w:val="22"/>
                <w:lang w:eastAsia="lt-LT"/>
              </w:rPr>
              <w:t>mikrobiotos</w:t>
            </w:r>
            <w:proofErr w:type="spellEnd"/>
            <w:r w:rsidRPr="0026437C">
              <w:rPr>
                <w:rFonts w:ascii="Trebuchet MS" w:eastAsia="Calibri" w:hAnsi="Trebuchet MS" w:cs="Calibri"/>
                <w:sz w:val="22"/>
                <w:szCs w:val="22"/>
                <w:lang w:eastAsia="lt-LT"/>
              </w:rPr>
              <w:t xml:space="preserve"> tyrimas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6D437A" w14:textId="18CE71C3"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900</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C29615" w14:textId="5E04766E" w:rsidR="001A492A" w:rsidRPr="00E45420" w:rsidRDefault="001A492A" w:rsidP="001A492A">
            <w:pPr>
              <w:jc w:val="center"/>
              <w:rPr>
                <w:rFonts w:ascii="Trebuchet MS" w:hAnsi="Trebuchet MS"/>
                <w:sz w:val="22"/>
                <w:szCs w:val="22"/>
              </w:rPr>
            </w:pPr>
            <w:r w:rsidRPr="0026437C">
              <w:rPr>
                <w:rFonts w:ascii="Trebuchet MS" w:eastAsia="Calibri" w:hAnsi="Trebuchet MS" w:cs="Calibri"/>
                <w:sz w:val="22"/>
                <w:szCs w:val="22"/>
                <w:lang w:eastAsia="lt-LT"/>
              </w:rPr>
              <w:t>išmatos</w:t>
            </w:r>
          </w:p>
        </w:tc>
        <w:tc>
          <w:tcPr>
            <w:tcW w:w="1726" w:type="dxa"/>
          </w:tcPr>
          <w:p w14:paraId="290479B9" w14:textId="77777777" w:rsidR="001A492A" w:rsidRPr="00E45420" w:rsidRDefault="001A492A" w:rsidP="001A492A">
            <w:pPr>
              <w:rPr>
                <w:rFonts w:ascii="Trebuchet MS" w:hAnsi="Trebuchet MS"/>
                <w:sz w:val="22"/>
                <w:szCs w:val="22"/>
              </w:rPr>
            </w:pPr>
          </w:p>
        </w:tc>
        <w:tc>
          <w:tcPr>
            <w:tcW w:w="1726" w:type="dxa"/>
            <w:gridSpan w:val="2"/>
          </w:tcPr>
          <w:p w14:paraId="2BBE7CBC" w14:textId="77777777" w:rsidR="001A492A" w:rsidRPr="00E45420" w:rsidRDefault="001A492A" w:rsidP="001A492A">
            <w:pPr>
              <w:rPr>
                <w:rFonts w:ascii="Trebuchet MS" w:hAnsi="Trebuchet MS"/>
                <w:sz w:val="22"/>
                <w:szCs w:val="22"/>
              </w:rPr>
            </w:pPr>
          </w:p>
        </w:tc>
      </w:tr>
      <w:tr w:rsidR="001A492A" w:rsidRPr="00E45420" w14:paraId="4719619D" w14:textId="77777777" w:rsidTr="001A492A">
        <w:trPr>
          <w:trHeight w:val="300"/>
        </w:trPr>
        <w:tc>
          <w:tcPr>
            <w:tcW w:w="12217" w:type="dxa"/>
            <w:gridSpan w:val="6"/>
            <w:vAlign w:val="center"/>
          </w:tcPr>
          <w:p w14:paraId="2BACE628" w14:textId="7D1A654F" w:rsidR="001A492A" w:rsidRPr="00E45420" w:rsidRDefault="001A492A" w:rsidP="001A492A">
            <w:pPr>
              <w:jc w:val="right"/>
              <w:rPr>
                <w:rFonts w:ascii="Trebuchet MS" w:hAnsi="Trebuchet MS"/>
                <w:sz w:val="22"/>
                <w:szCs w:val="22"/>
              </w:rPr>
            </w:pPr>
            <w:r>
              <w:rPr>
                <w:rFonts w:ascii="Trebuchet MS" w:hAnsi="Trebuchet MS" w:cs="Trebuchet MS"/>
                <w:b/>
                <w:sz w:val="22"/>
                <w:szCs w:val="22"/>
              </w:rPr>
              <w:t xml:space="preserve">Bendra pasiūlymo kaina </w:t>
            </w:r>
            <w:r>
              <w:rPr>
                <w:rFonts w:ascii="Trebuchet MS" w:eastAsia="SimSun" w:hAnsi="Trebuchet MS" w:cs="Trebuchet MS"/>
                <w:b/>
                <w:bCs/>
                <w:kern w:val="2"/>
                <w:sz w:val="22"/>
                <w:szCs w:val="22"/>
                <w:lang w:eastAsia="zh-CN" w:bidi="hi-IN"/>
              </w:rPr>
              <w:t>Eur be PVM</w:t>
            </w:r>
            <w:r>
              <w:rPr>
                <w:rFonts w:ascii="Trebuchet MS" w:hAnsi="Trebuchet MS" w:cs="Trebuchet MS"/>
                <w:b/>
                <w:sz w:val="22"/>
                <w:szCs w:val="22"/>
              </w:rPr>
              <w:t>:</w:t>
            </w:r>
          </w:p>
        </w:tc>
        <w:tc>
          <w:tcPr>
            <w:tcW w:w="1726" w:type="dxa"/>
            <w:gridSpan w:val="2"/>
          </w:tcPr>
          <w:p w14:paraId="2306633A" w14:textId="77777777" w:rsidR="001A492A" w:rsidRPr="00E45420" w:rsidRDefault="001A492A" w:rsidP="001A492A">
            <w:pPr>
              <w:rPr>
                <w:rFonts w:ascii="Trebuchet MS" w:hAnsi="Trebuchet MS"/>
                <w:sz w:val="22"/>
                <w:szCs w:val="22"/>
              </w:rPr>
            </w:pPr>
          </w:p>
        </w:tc>
      </w:tr>
      <w:tr w:rsidR="001A492A" w:rsidRPr="00E45420" w14:paraId="743A9ACF" w14:textId="77777777" w:rsidTr="001A492A">
        <w:trPr>
          <w:trHeight w:val="300"/>
        </w:trPr>
        <w:tc>
          <w:tcPr>
            <w:tcW w:w="12217" w:type="dxa"/>
            <w:gridSpan w:val="6"/>
            <w:vAlign w:val="center"/>
          </w:tcPr>
          <w:p w14:paraId="7C93B108" w14:textId="1ADEA49C" w:rsidR="001A492A" w:rsidRPr="00E45420" w:rsidRDefault="001A492A" w:rsidP="001A492A">
            <w:pPr>
              <w:jc w:val="right"/>
              <w:rPr>
                <w:rFonts w:ascii="Trebuchet MS" w:hAnsi="Trebuchet MS"/>
                <w:sz w:val="22"/>
                <w:szCs w:val="22"/>
              </w:rPr>
            </w:pPr>
            <w:r>
              <w:rPr>
                <w:rFonts w:ascii="Trebuchet MS" w:eastAsia="Andale Sans UI" w:hAnsi="Trebuchet MS"/>
                <w:b/>
                <w:bCs/>
                <w:color w:val="000000"/>
                <w:sz w:val="22"/>
                <w:szCs w:val="22"/>
                <w:lang w:eastAsia="zh-CN"/>
              </w:rPr>
              <w:t>____ % PVM:</w:t>
            </w:r>
          </w:p>
        </w:tc>
        <w:tc>
          <w:tcPr>
            <w:tcW w:w="1726" w:type="dxa"/>
            <w:gridSpan w:val="2"/>
          </w:tcPr>
          <w:p w14:paraId="48FB856E" w14:textId="77777777" w:rsidR="001A492A" w:rsidRPr="00E45420" w:rsidRDefault="001A492A" w:rsidP="001A492A">
            <w:pPr>
              <w:rPr>
                <w:rFonts w:ascii="Trebuchet MS" w:hAnsi="Trebuchet MS"/>
                <w:sz w:val="22"/>
                <w:szCs w:val="22"/>
              </w:rPr>
            </w:pPr>
          </w:p>
        </w:tc>
      </w:tr>
      <w:tr w:rsidR="001A492A" w:rsidRPr="00E45420" w14:paraId="53989BA2" w14:textId="77777777" w:rsidTr="001A492A">
        <w:trPr>
          <w:trHeight w:val="300"/>
        </w:trPr>
        <w:tc>
          <w:tcPr>
            <w:tcW w:w="12217" w:type="dxa"/>
            <w:gridSpan w:val="6"/>
            <w:vAlign w:val="center"/>
          </w:tcPr>
          <w:p w14:paraId="3D317BFB" w14:textId="78AD76AA" w:rsidR="001A492A" w:rsidRPr="00E45420" w:rsidRDefault="001A492A" w:rsidP="001A492A">
            <w:pPr>
              <w:jc w:val="right"/>
              <w:rPr>
                <w:rFonts w:ascii="Trebuchet MS" w:hAnsi="Trebuchet MS"/>
                <w:sz w:val="22"/>
                <w:szCs w:val="22"/>
              </w:rPr>
            </w:pPr>
            <w:r>
              <w:rPr>
                <w:rFonts w:ascii="Trebuchet MS" w:hAnsi="Trebuchet MS" w:cs="Trebuchet MS"/>
                <w:b/>
                <w:sz w:val="22"/>
                <w:szCs w:val="22"/>
              </w:rPr>
              <w:t xml:space="preserve">Bendra pasiūlymo kaina </w:t>
            </w:r>
            <w:r>
              <w:rPr>
                <w:rFonts w:ascii="Trebuchet MS" w:eastAsia="SimSun" w:hAnsi="Trebuchet MS" w:cs="Trebuchet MS"/>
                <w:b/>
                <w:bCs/>
                <w:kern w:val="2"/>
                <w:sz w:val="22"/>
                <w:szCs w:val="22"/>
                <w:lang w:eastAsia="zh-CN" w:bidi="hi-IN"/>
              </w:rPr>
              <w:t>Eur su PVM:</w:t>
            </w:r>
          </w:p>
        </w:tc>
        <w:tc>
          <w:tcPr>
            <w:tcW w:w="1726" w:type="dxa"/>
            <w:gridSpan w:val="2"/>
          </w:tcPr>
          <w:p w14:paraId="2E6E2BF1" w14:textId="77777777" w:rsidR="001A492A" w:rsidRPr="00E45420" w:rsidRDefault="001A492A" w:rsidP="001A492A">
            <w:pPr>
              <w:rPr>
                <w:rFonts w:ascii="Trebuchet MS" w:hAnsi="Trebuchet MS"/>
                <w:sz w:val="22"/>
                <w:szCs w:val="22"/>
              </w:rPr>
            </w:pPr>
          </w:p>
        </w:tc>
      </w:tr>
    </w:tbl>
    <w:p w14:paraId="47EB6FCA" w14:textId="2E2C72F9" w:rsidR="00E10CAB" w:rsidRDefault="00E10CAB" w:rsidP="00802AE8">
      <w:pPr>
        <w:pStyle w:val="ListParagraph"/>
        <w:spacing w:after="0" w:line="240" w:lineRule="auto"/>
        <w:ind w:left="567"/>
        <w:jc w:val="both"/>
        <w:rPr>
          <w:rFonts w:ascii="Trebuchet MS" w:hAnsi="Trebuchet MS" w:cs="Times New Roman"/>
          <w:iCs/>
          <w:sz w:val="22"/>
          <w:szCs w:val="22"/>
        </w:rPr>
      </w:pPr>
    </w:p>
    <w:p w14:paraId="7A438515" w14:textId="77777777" w:rsidR="00E10CAB" w:rsidRDefault="00E10CAB" w:rsidP="00802AE8">
      <w:pPr>
        <w:pStyle w:val="ListParagraph"/>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F24B43">
      <w:pPr>
        <w:pStyle w:val="ListParagraph"/>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F24B43">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6B628981" w14:textId="77777777" w:rsidR="0016047F" w:rsidRPr="00D82107" w:rsidRDefault="0016047F" w:rsidP="00D82107">
      <w:pPr>
        <w:spacing w:after="0" w:line="240" w:lineRule="auto"/>
        <w:ind w:firstLine="567"/>
        <w:jc w:val="both"/>
        <w:rPr>
          <w:rFonts w:ascii="Trebuchet MS" w:hAnsi="Trebuchet MS" w:cs="Times New Roman"/>
          <w:iCs/>
          <w:sz w:val="22"/>
          <w:szCs w:val="22"/>
        </w:rPr>
      </w:pPr>
    </w:p>
    <w:p w14:paraId="3959E6D0" w14:textId="77777777" w:rsidR="00912D77" w:rsidRPr="00236F45" w:rsidRDefault="00912D77" w:rsidP="00236F45">
      <w:pPr>
        <w:spacing w:after="0" w:line="240" w:lineRule="auto"/>
        <w:rPr>
          <w:rFonts w:ascii="Trebuchet MS" w:eastAsia="Calibri" w:hAnsi="Trebuchet MS" w:cs="Times New Roman"/>
          <w:b/>
          <w:bCs/>
        </w:rPr>
      </w:pPr>
    </w:p>
    <w:p w14:paraId="31034E14" w14:textId="24B17823" w:rsidR="000608EF" w:rsidRPr="002C485B" w:rsidRDefault="00637C22" w:rsidP="00EB6B87">
      <w:pPr>
        <w:pStyle w:val="ListParagraph"/>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5</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988"/>
        <w:gridCol w:w="5537"/>
        <w:gridCol w:w="1418"/>
        <w:gridCol w:w="2551"/>
        <w:gridCol w:w="3250"/>
        <w:gridCol w:w="151"/>
      </w:tblGrid>
      <w:tr w:rsidR="003A6BC4" w:rsidRPr="002C485B" w14:paraId="70922E31" w14:textId="77777777" w:rsidTr="00EE56B3">
        <w:trPr>
          <w:gridAfter w:val="1"/>
          <w:wAfter w:w="151" w:type="dxa"/>
        </w:trPr>
        <w:tc>
          <w:tcPr>
            <w:tcW w:w="988" w:type="dxa"/>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lastRenderedPageBreak/>
              <w:t>Eil.</w:t>
            </w:r>
          </w:p>
          <w:p w14:paraId="6A33AD48" w14:textId="77777777" w:rsidR="00960A92" w:rsidRPr="002C485B" w:rsidRDefault="00960A92" w:rsidP="00EE56B3">
            <w:pPr>
              <w:ind w:right="30"/>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5537"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418"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51"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3250"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EE56B3">
        <w:trPr>
          <w:gridAfter w:val="1"/>
          <w:wAfter w:w="151" w:type="dxa"/>
        </w:trPr>
        <w:tc>
          <w:tcPr>
            <w:tcW w:w="988" w:type="dxa"/>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5537"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418"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51"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250"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EE56B3">
        <w:tc>
          <w:tcPr>
            <w:tcW w:w="988" w:type="dxa"/>
          </w:tcPr>
          <w:p w14:paraId="1B2EB946" w14:textId="6BD4580E" w:rsidR="00C16D04" w:rsidRPr="00EE56B3" w:rsidRDefault="00C16D04" w:rsidP="00EE56B3">
            <w:pPr>
              <w:pStyle w:val="ListParagraph"/>
              <w:numPr>
                <w:ilvl w:val="0"/>
                <w:numId w:val="73"/>
              </w:numPr>
              <w:tabs>
                <w:tab w:val="left" w:pos="360"/>
              </w:tabs>
              <w:rPr>
                <w:rFonts w:ascii="Trebuchet MS" w:hAnsi="Trebuchet MS" w:cs="Times New Roman"/>
                <w:sz w:val="22"/>
                <w:szCs w:val="22"/>
              </w:rPr>
            </w:pPr>
          </w:p>
        </w:tc>
        <w:tc>
          <w:tcPr>
            <w:tcW w:w="5537"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418" w:type="dxa"/>
          </w:tcPr>
          <w:p w14:paraId="5A36171B" w14:textId="77777777" w:rsidR="00C16D04" w:rsidRPr="002C485B" w:rsidRDefault="00C16D04" w:rsidP="00C16D04">
            <w:pPr>
              <w:rPr>
                <w:rFonts w:ascii="Trebuchet MS" w:hAnsi="Trebuchet MS" w:cs="Times New Roman"/>
                <w:sz w:val="22"/>
                <w:szCs w:val="22"/>
              </w:rPr>
            </w:pPr>
          </w:p>
        </w:tc>
        <w:tc>
          <w:tcPr>
            <w:tcW w:w="2551" w:type="dxa"/>
          </w:tcPr>
          <w:p w14:paraId="4292B4D9" w14:textId="5A3FBCAD" w:rsidR="00C16D04" w:rsidRPr="002C485B" w:rsidRDefault="00C16D04" w:rsidP="00047F6B">
            <w:pPr>
              <w:rPr>
                <w:rFonts w:ascii="Trebuchet MS" w:hAnsi="Trebuchet MS" w:cs="Times New Roman"/>
                <w:sz w:val="22"/>
                <w:szCs w:val="22"/>
              </w:rPr>
            </w:pPr>
          </w:p>
        </w:tc>
        <w:tc>
          <w:tcPr>
            <w:tcW w:w="3401" w:type="dxa"/>
            <w:gridSpan w:val="2"/>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EE56B3">
        <w:tc>
          <w:tcPr>
            <w:tcW w:w="988" w:type="dxa"/>
          </w:tcPr>
          <w:p w14:paraId="3C03A0C4" w14:textId="4C43096C" w:rsidR="00C16D04" w:rsidRPr="00EE56B3" w:rsidRDefault="00C16D04" w:rsidP="00EE56B3">
            <w:pPr>
              <w:pStyle w:val="ListParagraph"/>
              <w:numPr>
                <w:ilvl w:val="0"/>
                <w:numId w:val="73"/>
              </w:numPr>
              <w:rPr>
                <w:rFonts w:ascii="Trebuchet MS" w:eastAsia="Calibri" w:hAnsi="Trebuchet MS" w:cs="Times New Roman"/>
                <w:sz w:val="22"/>
                <w:szCs w:val="22"/>
              </w:rPr>
            </w:pPr>
          </w:p>
        </w:tc>
        <w:tc>
          <w:tcPr>
            <w:tcW w:w="5537"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8" w:type="dxa"/>
          </w:tcPr>
          <w:p w14:paraId="619F909C" w14:textId="77777777" w:rsidR="00C16D04" w:rsidRPr="002C485B" w:rsidRDefault="00C16D04" w:rsidP="00C16D04">
            <w:pPr>
              <w:rPr>
                <w:rFonts w:ascii="Trebuchet MS" w:hAnsi="Trebuchet MS" w:cs="Times New Roman"/>
                <w:sz w:val="22"/>
                <w:szCs w:val="22"/>
              </w:rPr>
            </w:pPr>
          </w:p>
        </w:tc>
        <w:tc>
          <w:tcPr>
            <w:tcW w:w="2551" w:type="dxa"/>
          </w:tcPr>
          <w:p w14:paraId="66A09186" w14:textId="682153FA" w:rsidR="00C16D04" w:rsidRPr="002C485B" w:rsidRDefault="00C16D04" w:rsidP="00047F6B">
            <w:pPr>
              <w:rPr>
                <w:rFonts w:ascii="Trebuchet MS" w:hAnsi="Trebuchet MS" w:cs="Times New Roman"/>
                <w:sz w:val="22"/>
                <w:szCs w:val="22"/>
              </w:rPr>
            </w:pPr>
          </w:p>
        </w:tc>
        <w:tc>
          <w:tcPr>
            <w:tcW w:w="3401" w:type="dxa"/>
            <w:gridSpan w:val="2"/>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EE56B3">
        <w:tc>
          <w:tcPr>
            <w:tcW w:w="988" w:type="dxa"/>
          </w:tcPr>
          <w:p w14:paraId="7FB21367" w14:textId="42CD4349" w:rsidR="00C16D04" w:rsidRPr="00EE56B3" w:rsidRDefault="00C16D04" w:rsidP="00EE56B3">
            <w:pPr>
              <w:pStyle w:val="ListParagraph"/>
              <w:numPr>
                <w:ilvl w:val="0"/>
                <w:numId w:val="73"/>
              </w:numPr>
              <w:rPr>
                <w:rFonts w:ascii="Trebuchet MS" w:eastAsia="Calibri" w:hAnsi="Trebuchet MS" w:cs="Times New Roman"/>
                <w:bCs/>
                <w:sz w:val="22"/>
                <w:szCs w:val="22"/>
              </w:rPr>
            </w:pPr>
          </w:p>
        </w:tc>
        <w:tc>
          <w:tcPr>
            <w:tcW w:w="5537"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418" w:type="dxa"/>
          </w:tcPr>
          <w:p w14:paraId="3D100328" w14:textId="77777777" w:rsidR="00C16D04" w:rsidRPr="002C485B" w:rsidRDefault="00C16D04" w:rsidP="00C16D04">
            <w:pPr>
              <w:rPr>
                <w:rFonts w:ascii="Trebuchet MS" w:hAnsi="Trebuchet MS" w:cs="Times New Roman"/>
                <w:sz w:val="22"/>
                <w:szCs w:val="22"/>
              </w:rPr>
            </w:pPr>
          </w:p>
        </w:tc>
        <w:tc>
          <w:tcPr>
            <w:tcW w:w="2551" w:type="dxa"/>
          </w:tcPr>
          <w:p w14:paraId="133595D2" w14:textId="417B9500" w:rsidR="00C16D04" w:rsidRPr="002C485B" w:rsidRDefault="00C16D04" w:rsidP="00047F6B">
            <w:pPr>
              <w:rPr>
                <w:rFonts w:ascii="Trebuchet MS" w:hAnsi="Trebuchet MS" w:cs="Times New Roman"/>
                <w:sz w:val="22"/>
                <w:szCs w:val="22"/>
              </w:rPr>
            </w:pPr>
          </w:p>
        </w:tc>
        <w:tc>
          <w:tcPr>
            <w:tcW w:w="3401" w:type="dxa"/>
            <w:gridSpan w:val="2"/>
          </w:tcPr>
          <w:p w14:paraId="09C15FF3" w14:textId="77777777" w:rsidR="00C16D04" w:rsidRPr="002C485B" w:rsidRDefault="00C16D04" w:rsidP="00047F6B">
            <w:pPr>
              <w:rPr>
                <w:rFonts w:ascii="Trebuchet MS" w:hAnsi="Trebuchet MS" w:cs="Times New Roman"/>
                <w:sz w:val="22"/>
                <w:szCs w:val="22"/>
              </w:rPr>
            </w:pPr>
          </w:p>
        </w:tc>
      </w:tr>
      <w:tr w:rsidR="00CE5748" w:rsidRPr="002C485B" w14:paraId="5E6E76EC" w14:textId="77777777" w:rsidTr="00EE56B3">
        <w:tc>
          <w:tcPr>
            <w:tcW w:w="988" w:type="dxa"/>
          </w:tcPr>
          <w:p w14:paraId="7A03904B" w14:textId="579B1332" w:rsidR="00CE5748" w:rsidRPr="00EE56B3" w:rsidRDefault="00CE5748" w:rsidP="00EE56B3">
            <w:pPr>
              <w:pStyle w:val="ListParagraph"/>
              <w:numPr>
                <w:ilvl w:val="0"/>
                <w:numId w:val="73"/>
              </w:numPr>
              <w:rPr>
                <w:rFonts w:ascii="Trebuchet MS" w:eastAsia="Calibri" w:hAnsi="Trebuchet MS" w:cs="Times New Roman"/>
                <w:bCs/>
                <w:sz w:val="22"/>
                <w:szCs w:val="22"/>
              </w:rPr>
            </w:pPr>
          </w:p>
        </w:tc>
        <w:tc>
          <w:tcPr>
            <w:tcW w:w="5537" w:type="dxa"/>
          </w:tcPr>
          <w:p w14:paraId="75C38428" w14:textId="14BD359A" w:rsidR="00CE5748" w:rsidRPr="002C485B" w:rsidRDefault="00CE5748" w:rsidP="00CE5748">
            <w:pPr>
              <w:tabs>
                <w:tab w:val="left" w:pos="1701"/>
              </w:tabs>
              <w:spacing w:line="20" w:lineRule="atLeast"/>
              <w:ind w:left="32"/>
              <w:rPr>
                <w:rFonts w:ascii="Trebuchet MS" w:eastAsia="Calibri" w:hAnsi="Trebuchet MS" w:cs="Times New Roman"/>
                <w:bCs/>
                <w:sz w:val="22"/>
                <w:szCs w:val="22"/>
              </w:rPr>
            </w:pPr>
            <w:r>
              <w:rPr>
                <w:rFonts w:ascii="Trebuchet MS" w:hAnsi="Trebuchet MS" w:cs="Calibri"/>
                <w:sz w:val="22"/>
                <w:szCs w:val="22"/>
              </w:rPr>
              <w:t>J</w:t>
            </w:r>
            <w:r w:rsidRPr="00A9147C">
              <w:rPr>
                <w:rFonts w:ascii="Trebuchet MS" w:hAnsi="Trebuchet MS" w:cs="Calibri"/>
                <w:sz w:val="22"/>
                <w:szCs w:val="22"/>
              </w:rPr>
              <w:t>ei tiekėjas pasitelkia subtiekėjus, subtiekėjo deklaracija ar kitas dokumentas, patvirtinantis jo sutikimą būti subtiekėju pirkime</w:t>
            </w:r>
          </w:p>
        </w:tc>
        <w:tc>
          <w:tcPr>
            <w:tcW w:w="1418" w:type="dxa"/>
          </w:tcPr>
          <w:p w14:paraId="68B1D68F" w14:textId="77777777" w:rsidR="00CE5748" w:rsidRPr="002C485B" w:rsidRDefault="00CE5748" w:rsidP="00CE5748">
            <w:pPr>
              <w:rPr>
                <w:rFonts w:ascii="Trebuchet MS" w:hAnsi="Trebuchet MS" w:cs="Times New Roman"/>
                <w:sz w:val="22"/>
                <w:szCs w:val="22"/>
              </w:rPr>
            </w:pPr>
          </w:p>
        </w:tc>
        <w:tc>
          <w:tcPr>
            <w:tcW w:w="2551" w:type="dxa"/>
          </w:tcPr>
          <w:p w14:paraId="098118AC" w14:textId="77777777" w:rsidR="00CE5748" w:rsidRPr="002C485B" w:rsidRDefault="00CE5748" w:rsidP="00CE5748">
            <w:pPr>
              <w:rPr>
                <w:rFonts w:ascii="Trebuchet MS" w:hAnsi="Trebuchet MS" w:cs="Times New Roman"/>
                <w:sz w:val="22"/>
                <w:szCs w:val="22"/>
              </w:rPr>
            </w:pPr>
          </w:p>
        </w:tc>
        <w:tc>
          <w:tcPr>
            <w:tcW w:w="3401" w:type="dxa"/>
            <w:gridSpan w:val="2"/>
          </w:tcPr>
          <w:p w14:paraId="389C4777" w14:textId="77777777" w:rsidR="00CE5748" w:rsidRPr="002C485B" w:rsidRDefault="00CE5748" w:rsidP="00CE5748">
            <w:pPr>
              <w:rPr>
                <w:rFonts w:ascii="Trebuchet MS" w:hAnsi="Trebuchet MS" w:cs="Times New Roman"/>
                <w:sz w:val="22"/>
                <w:szCs w:val="22"/>
              </w:rPr>
            </w:pPr>
          </w:p>
        </w:tc>
      </w:tr>
      <w:tr w:rsidR="00CE5748" w:rsidRPr="002C485B" w14:paraId="468AC88A" w14:textId="77777777" w:rsidTr="00EE56B3">
        <w:tc>
          <w:tcPr>
            <w:tcW w:w="988" w:type="dxa"/>
          </w:tcPr>
          <w:p w14:paraId="4EDCFF43" w14:textId="733C5089" w:rsidR="00CE5748" w:rsidRPr="00EE56B3" w:rsidRDefault="00CE5748" w:rsidP="00EE56B3">
            <w:pPr>
              <w:pStyle w:val="ListParagraph"/>
              <w:numPr>
                <w:ilvl w:val="0"/>
                <w:numId w:val="73"/>
              </w:numPr>
              <w:rPr>
                <w:rFonts w:ascii="Trebuchet MS" w:eastAsia="Calibri" w:hAnsi="Trebuchet MS" w:cs="Times New Roman"/>
                <w:bCs/>
                <w:sz w:val="22"/>
                <w:szCs w:val="22"/>
              </w:rPr>
            </w:pPr>
          </w:p>
        </w:tc>
        <w:tc>
          <w:tcPr>
            <w:tcW w:w="5537" w:type="dxa"/>
          </w:tcPr>
          <w:p w14:paraId="7C000524" w14:textId="44F1A780" w:rsidR="00CE5748" w:rsidRPr="002C485B" w:rsidRDefault="00CE5748" w:rsidP="00CE5748">
            <w:pPr>
              <w:rPr>
                <w:rFonts w:ascii="Trebuchet MS" w:hAnsi="Trebuchet MS" w:cs="Times New Roman"/>
                <w:bCs/>
                <w:sz w:val="22"/>
                <w:szCs w:val="22"/>
              </w:rPr>
            </w:pPr>
            <w:r w:rsidRPr="002C485B">
              <w:rPr>
                <w:rFonts w:ascii="Trebuchet MS" w:eastAsiaTheme="minorHAnsi" w:hAnsi="Trebuchet MS" w:cs="Times New Roman"/>
                <w:bCs/>
                <w:iCs/>
                <w:sz w:val="22"/>
                <w:szCs w:val="22"/>
              </w:rPr>
              <w:t>Užpildytas EBVPD (</w:t>
            </w:r>
            <w:r>
              <w:rPr>
                <w:rFonts w:ascii="Trebuchet MS" w:eastAsiaTheme="minorHAnsi" w:hAnsi="Trebuchet MS" w:cs="Times New Roman"/>
                <w:bCs/>
                <w:iCs/>
                <w:sz w:val="22"/>
                <w:szCs w:val="22"/>
              </w:rPr>
              <w:t xml:space="preserve">specialiųjų </w:t>
            </w:r>
            <w:r w:rsidRPr="002C485B">
              <w:rPr>
                <w:rFonts w:ascii="Trebuchet MS" w:eastAsia="Calibri" w:hAnsi="Trebuchet MS" w:cs="Times New Roman"/>
                <w:color w:val="0070C0"/>
                <w:sz w:val="22"/>
                <w:szCs w:val="22"/>
              </w:rPr>
              <w:t xml:space="preserve">Pirkimo sąlygų </w:t>
            </w:r>
            <w:r>
              <w:rPr>
                <w:rFonts w:ascii="Trebuchet MS" w:eastAsia="Calibri" w:hAnsi="Trebuchet MS" w:cs="Times New Roman"/>
                <w:color w:val="0070C0"/>
                <w:sz w:val="22"/>
                <w:szCs w:val="22"/>
              </w:rPr>
              <w:t>5</w:t>
            </w:r>
            <w:r w:rsidRPr="002C485B">
              <w:rPr>
                <w:rFonts w:ascii="Trebuchet MS" w:eastAsia="Calibri" w:hAnsi="Trebuchet MS" w:cs="Times New Roman"/>
                <w:color w:val="0070C0"/>
                <w:sz w:val="22"/>
                <w:szCs w:val="22"/>
              </w:rPr>
              <w:t xml:space="preserve"> priedas „EBVPD“ </w:t>
            </w:r>
            <w:r>
              <w:rPr>
                <w:rFonts w:ascii="Trebuchet MS" w:eastAsiaTheme="minorHAnsi" w:hAnsi="Trebuchet MS" w:cs="Times New Roman"/>
                <w:bCs/>
                <w:iCs/>
                <w:sz w:val="22"/>
                <w:szCs w:val="22"/>
              </w:rPr>
              <w:t>)</w:t>
            </w:r>
            <w:r w:rsidRPr="002C485B">
              <w:rPr>
                <w:rFonts w:ascii="Trebuchet MS" w:eastAsiaTheme="minorHAnsi" w:hAnsi="Trebuchet MS" w:cs="Times New Roman"/>
                <w:bCs/>
                <w:iCs/>
                <w:sz w:val="22"/>
                <w:szCs w:val="22"/>
              </w:rPr>
              <w:t>.</w:t>
            </w:r>
          </w:p>
          <w:p w14:paraId="27D220C7" w14:textId="77777777" w:rsidR="00CE5748" w:rsidRPr="002C485B" w:rsidRDefault="00CE5748" w:rsidP="00CE5748">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43403EF2" w14:textId="77777777" w:rsidR="00CE5748" w:rsidRPr="002C485B" w:rsidRDefault="00CE5748" w:rsidP="00CE5748">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12BB9CCA" w14:textId="77777777" w:rsidR="00CE5748" w:rsidRPr="002C485B" w:rsidRDefault="00CE5748" w:rsidP="00CE5748">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427AA0D0" w14:textId="77777777" w:rsidR="00CE5748" w:rsidRPr="002C485B" w:rsidRDefault="00CE5748" w:rsidP="00CE5748">
            <w:pPr>
              <w:pStyle w:val="ListParagraph"/>
              <w:numPr>
                <w:ilvl w:val="0"/>
                <w:numId w:val="10"/>
              </w:numPr>
              <w:tabs>
                <w:tab w:val="left" w:pos="0"/>
                <w:tab w:val="left" w:pos="331"/>
              </w:tabs>
              <w:spacing w:line="20" w:lineRule="atLeast"/>
              <w:ind w:left="0" w:hanging="32"/>
              <w:rPr>
                <w:rFonts w:ascii="Trebuchet MS" w:eastAsiaTheme="minorHAnsi" w:hAnsi="Trebuchet MS" w:cs="Times New Roman"/>
                <w:bCs/>
                <w:sz w:val="22"/>
                <w:szCs w:val="22"/>
              </w:rPr>
            </w:pPr>
            <w:r w:rsidRPr="002C485B">
              <w:rPr>
                <w:rFonts w:ascii="Trebuchet MS" w:hAnsi="Trebuchet MS" w:cs="Times New Roman"/>
                <w:bCs/>
                <w:sz w:val="22"/>
                <w:szCs w:val="22"/>
              </w:rPr>
              <w:t>kiekvienas ūkio subjektas, kurio pajėgumais remiasi tiekėjas pagal VPĮ 49 str. (jei yra);</w:t>
            </w:r>
          </w:p>
          <w:p w14:paraId="75782493" w14:textId="1A70E9AF" w:rsidR="00CE5748" w:rsidRPr="002C485B" w:rsidRDefault="00CE5748" w:rsidP="00CE5748">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cs="Times New Roman"/>
                <w:iCs/>
                <w:sz w:val="22"/>
                <w:szCs w:val="22"/>
              </w:rPr>
              <w:t>kiekvienas subtiekėjas atskirai</w:t>
            </w:r>
            <w:r w:rsidRPr="002C485B">
              <w:rPr>
                <w:rFonts w:ascii="Trebuchet MS" w:eastAsiaTheme="minorHAnsi" w:hAnsi="Trebuchet MS" w:cs="Times New Roman"/>
                <w:bCs/>
                <w:iCs/>
                <w:sz w:val="22"/>
                <w:szCs w:val="22"/>
              </w:rPr>
              <w:t xml:space="preserve">; </w:t>
            </w:r>
          </w:p>
          <w:p w14:paraId="0F3997E4" w14:textId="11F2A21F" w:rsidR="00CE5748" w:rsidRPr="002C485B" w:rsidRDefault="00CE5748" w:rsidP="00CE5748">
            <w:pPr>
              <w:pStyle w:val="ListParagraph"/>
              <w:numPr>
                <w:ilvl w:val="0"/>
                <w:numId w:val="10"/>
              </w:numPr>
              <w:tabs>
                <w:tab w:val="left" w:pos="331"/>
              </w:tabs>
              <w:spacing w:line="20" w:lineRule="atLeast"/>
              <w:ind w:left="0" w:hanging="32"/>
              <w:rPr>
                <w:rFonts w:ascii="Trebuchet MS" w:eastAsiaTheme="minorHAnsi" w:hAnsi="Trebuchet MS" w:cs="Times New Roman"/>
                <w:bCs/>
                <w:iCs/>
                <w:color w:val="00B050"/>
                <w:sz w:val="22"/>
                <w:szCs w:val="22"/>
              </w:rPr>
            </w:pPr>
            <w:r w:rsidRPr="002C485B">
              <w:rPr>
                <w:rFonts w:ascii="Trebuchet MS" w:hAnsi="Trebuchet MS" w:cs="Times New Roman"/>
                <w:bCs/>
                <w:sz w:val="22"/>
                <w:szCs w:val="22"/>
              </w:rPr>
              <w:t xml:space="preserve">kiekvienas fizinis asmuo, kurio </w:t>
            </w:r>
            <w:r w:rsidRPr="002C485B">
              <w:rPr>
                <w:rFonts w:ascii="Trebuchet MS" w:eastAsiaTheme="minorHAnsi" w:hAnsi="Trebuchet MS" w:cs="Times New Roman"/>
                <w:sz w:val="22"/>
                <w:szCs w:val="22"/>
              </w:rPr>
              <w:t xml:space="preserve">pajėgumais </w:t>
            </w:r>
            <w:r w:rsidRPr="002C485B">
              <w:rPr>
                <w:rFonts w:ascii="Trebuchet MS" w:hAnsi="Trebuchet MS" w:cs="Times New Roman"/>
                <w:bCs/>
                <w:sz w:val="22"/>
                <w:szCs w:val="22"/>
              </w:rPr>
              <w:t xml:space="preserve">remiasi tiekėjas pagal VPĮ 49 str., su kuriuo laimėjimo atveju tiekėjas ketina sudaryti darbo </w:t>
            </w:r>
            <w:r w:rsidRPr="001B1DFE">
              <w:rPr>
                <w:rFonts w:ascii="Trebuchet MS" w:hAnsi="Trebuchet MS" w:cs="Times New Roman"/>
                <w:bCs/>
                <w:sz w:val="22"/>
                <w:szCs w:val="22"/>
              </w:rPr>
              <w:t>sutartį.</w:t>
            </w:r>
          </w:p>
        </w:tc>
        <w:tc>
          <w:tcPr>
            <w:tcW w:w="1418" w:type="dxa"/>
          </w:tcPr>
          <w:p w14:paraId="2F84C48B" w14:textId="77777777" w:rsidR="00CE5748" w:rsidRPr="002C485B" w:rsidRDefault="00CE5748" w:rsidP="00CE5748">
            <w:pPr>
              <w:rPr>
                <w:rFonts w:ascii="Trebuchet MS" w:hAnsi="Trebuchet MS" w:cs="Times New Roman"/>
                <w:sz w:val="22"/>
                <w:szCs w:val="22"/>
              </w:rPr>
            </w:pPr>
          </w:p>
        </w:tc>
        <w:tc>
          <w:tcPr>
            <w:tcW w:w="2551" w:type="dxa"/>
          </w:tcPr>
          <w:p w14:paraId="1374E39D" w14:textId="77777777" w:rsidR="00CE5748" w:rsidRPr="002C485B" w:rsidRDefault="00CE5748" w:rsidP="00CE5748">
            <w:pPr>
              <w:rPr>
                <w:rFonts w:ascii="Trebuchet MS" w:hAnsi="Trebuchet MS" w:cs="Times New Roman"/>
                <w:sz w:val="22"/>
                <w:szCs w:val="22"/>
              </w:rPr>
            </w:pPr>
          </w:p>
        </w:tc>
        <w:tc>
          <w:tcPr>
            <w:tcW w:w="3401" w:type="dxa"/>
            <w:gridSpan w:val="2"/>
          </w:tcPr>
          <w:p w14:paraId="064CACB8" w14:textId="77777777" w:rsidR="00CE5748" w:rsidRPr="002C485B" w:rsidRDefault="00CE5748" w:rsidP="00CE5748">
            <w:pPr>
              <w:rPr>
                <w:rFonts w:ascii="Trebuchet MS" w:hAnsi="Trebuchet MS" w:cs="Times New Roman"/>
                <w:sz w:val="22"/>
                <w:szCs w:val="22"/>
              </w:rPr>
            </w:pPr>
          </w:p>
        </w:tc>
      </w:tr>
      <w:tr w:rsidR="00692200" w:rsidRPr="002C485B" w14:paraId="4578CE58" w14:textId="77777777" w:rsidTr="00EE56B3">
        <w:tc>
          <w:tcPr>
            <w:tcW w:w="988" w:type="dxa"/>
          </w:tcPr>
          <w:p w14:paraId="5D608C6B" w14:textId="77777777" w:rsidR="00692200" w:rsidRPr="00EE56B3" w:rsidRDefault="00692200" w:rsidP="00EE56B3">
            <w:pPr>
              <w:pStyle w:val="ListParagraph"/>
              <w:numPr>
                <w:ilvl w:val="0"/>
                <w:numId w:val="73"/>
              </w:numPr>
              <w:rPr>
                <w:rFonts w:ascii="Trebuchet MS" w:hAnsi="Trebuchet MS" w:cs="Times New Roman"/>
                <w:sz w:val="22"/>
                <w:szCs w:val="22"/>
              </w:rPr>
            </w:pPr>
          </w:p>
        </w:tc>
        <w:tc>
          <w:tcPr>
            <w:tcW w:w="5537" w:type="dxa"/>
          </w:tcPr>
          <w:p w14:paraId="5BF7CD8B" w14:textId="4097EA88" w:rsidR="00692200" w:rsidRPr="002C485B" w:rsidRDefault="00404C4C" w:rsidP="00CE5748">
            <w:pPr>
              <w:rPr>
                <w:rFonts w:ascii="Trebuchet MS" w:eastAsiaTheme="minorHAnsi" w:hAnsi="Trebuchet MS" w:cs="Times New Roman"/>
                <w:bCs/>
                <w:iCs/>
                <w:sz w:val="22"/>
                <w:szCs w:val="22"/>
              </w:rPr>
            </w:pPr>
            <w:r>
              <w:rPr>
                <w:rFonts w:ascii="Trebuchet MS" w:eastAsiaTheme="minorHAnsi" w:hAnsi="Trebuchet MS" w:cstheme="minorHAnsi"/>
                <w:sz w:val="22"/>
                <w:szCs w:val="22"/>
              </w:rPr>
              <w:t xml:space="preserve">Užpildytas </w:t>
            </w:r>
            <w:hyperlink r:id="rId8" w:anchor="PIrkimo_sąlygų_1_priedas" w:history="1">
              <w:r>
                <w:rPr>
                  <w:rStyle w:val="Hyperlink"/>
                  <w:rFonts w:ascii="Trebuchet MS" w:hAnsi="Trebuchet MS" w:cstheme="minorHAnsi"/>
                  <w:color w:val="0070C0"/>
                  <w:sz w:val="22"/>
                  <w:szCs w:val="22"/>
                </w:rPr>
                <w:t>Pirkimo specialiųjų sąlygų 2 priedas „Techninė specifikacija“</w:t>
              </w:r>
            </w:hyperlink>
            <w:r>
              <w:rPr>
                <w:rStyle w:val="Hyperlink"/>
                <w:rFonts w:ascii="Trebuchet MS" w:hAnsi="Trebuchet MS" w:cstheme="minorHAnsi"/>
                <w:color w:val="0070C0"/>
                <w:sz w:val="22"/>
                <w:szCs w:val="22"/>
              </w:rPr>
              <w:t xml:space="preserve"> </w:t>
            </w:r>
          </w:p>
        </w:tc>
        <w:tc>
          <w:tcPr>
            <w:tcW w:w="1418" w:type="dxa"/>
          </w:tcPr>
          <w:p w14:paraId="4C95442F" w14:textId="77777777" w:rsidR="00692200" w:rsidRPr="002C485B" w:rsidRDefault="00692200" w:rsidP="00CE5748">
            <w:pPr>
              <w:rPr>
                <w:rFonts w:ascii="Trebuchet MS" w:hAnsi="Trebuchet MS" w:cs="Times New Roman"/>
                <w:sz w:val="22"/>
                <w:szCs w:val="22"/>
              </w:rPr>
            </w:pPr>
          </w:p>
        </w:tc>
        <w:tc>
          <w:tcPr>
            <w:tcW w:w="2551" w:type="dxa"/>
          </w:tcPr>
          <w:p w14:paraId="15658E20" w14:textId="77777777" w:rsidR="00692200" w:rsidRPr="002C485B" w:rsidRDefault="00692200" w:rsidP="00CE5748">
            <w:pPr>
              <w:rPr>
                <w:rFonts w:ascii="Trebuchet MS" w:hAnsi="Trebuchet MS" w:cs="Times New Roman"/>
                <w:sz w:val="22"/>
                <w:szCs w:val="22"/>
              </w:rPr>
            </w:pPr>
          </w:p>
        </w:tc>
        <w:tc>
          <w:tcPr>
            <w:tcW w:w="3401" w:type="dxa"/>
            <w:gridSpan w:val="2"/>
          </w:tcPr>
          <w:p w14:paraId="740A2D4D" w14:textId="77777777" w:rsidR="00692200" w:rsidRPr="002C485B" w:rsidRDefault="00692200" w:rsidP="00CE5748">
            <w:pPr>
              <w:rPr>
                <w:rFonts w:ascii="Trebuchet MS" w:hAnsi="Trebuchet MS" w:cs="Times New Roman"/>
                <w:sz w:val="22"/>
                <w:szCs w:val="22"/>
              </w:rPr>
            </w:pPr>
          </w:p>
        </w:tc>
      </w:tr>
      <w:tr w:rsidR="00911D5B" w:rsidRPr="002C485B" w14:paraId="75799387" w14:textId="77777777" w:rsidTr="00EE56B3">
        <w:tc>
          <w:tcPr>
            <w:tcW w:w="988" w:type="dxa"/>
          </w:tcPr>
          <w:p w14:paraId="25DD87F9" w14:textId="77777777" w:rsidR="00911D5B" w:rsidRPr="00EE56B3" w:rsidRDefault="00911D5B" w:rsidP="00EE56B3">
            <w:pPr>
              <w:pStyle w:val="ListParagraph"/>
              <w:numPr>
                <w:ilvl w:val="0"/>
                <w:numId w:val="73"/>
              </w:numPr>
              <w:rPr>
                <w:rFonts w:ascii="Trebuchet MS" w:hAnsi="Trebuchet MS" w:cs="Times New Roman"/>
                <w:sz w:val="22"/>
                <w:szCs w:val="22"/>
              </w:rPr>
            </w:pPr>
          </w:p>
        </w:tc>
        <w:tc>
          <w:tcPr>
            <w:tcW w:w="5537" w:type="dxa"/>
          </w:tcPr>
          <w:p w14:paraId="3EB62530" w14:textId="77D76CDA" w:rsidR="00911D5B" w:rsidRDefault="00210F6A" w:rsidP="00CE5748">
            <w:pPr>
              <w:rPr>
                <w:rFonts w:ascii="Trebuchet MS" w:eastAsiaTheme="minorHAnsi" w:hAnsi="Trebuchet MS" w:cstheme="minorHAnsi"/>
                <w:sz w:val="22"/>
                <w:szCs w:val="22"/>
              </w:rPr>
            </w:pPr>
            <w:r>
              <w:rPr>
                <w:rFonts w:ascii="Trebuchet MS" w:hAnsi="Trebuchet MS"/>
                <w:sz w:val="22"/>
                <w:szCs w:val="22"/>
              </w:rPr>
              <w:t xml:space="preserve">Dokumentai, patvirtinantys pasiūlyme nurodytos prekės atitikimą </w:t>
            </w:r>
            <w:r w:rsidR="00DD0C7D">
              <w:rPr>
                <w:rFonts w:ascii="Trebuchet MS" w:hAnsi="Trebuchet MS"/>
                <w:sz w:val="22"/>
                <w:szCs w:val="22"/>
              </w:rPr>
              <w:t>kokybės kriterij</w:t>
            </w:r>
            <w:r w:rsidR="0045610B">
              <w:rPr>
                <w:rFonts w:ascii="Trebuchet MS" w:hAnsi="Trebuchet MS"/>
                <w:sz w:val="22"/>
                <w:szCs w:val="22"/>
              </w:rPr>
              <w:t>ų</w:t>
            </w:r>
            <w:r w:rsidR="00DD0C7D">
              <w:rPr>
                <w:rFonts w:ascii="Trebuchet MS" w:hAnsi="Trebuchet MS"/>
                <w:sz w:val="22"/>
                <w:szCs w:val="22"/>
              </w:rPr>
              <w:t xml:space="preserve"> </w:t>
            </w:r>
            <w:r>
              <w:rPr>
                <w:rFonts w:ascii="Trebuchet MS" w:hAnsi="Trebuchet MS"/>
                <w:sz w:val="22"/>
                <w:szCs w:val="22"/>
              </w:rPr>
              <w:t xml:space="preserve">reikalavimams, nurodytiems </w:t>
            </w:r>
            <w:hyperlink r:id="rId9" w:anchor="_Pirkimo_sąlygų_2" w:history="1">
              <w:r>
                <w:rPr>
                  <w:rStyle w:val="Hyperlink"/>
                  <w:rFonts w:ascii="Trebuchet MS" w:hAnsi="Trebuchet MS"/>
                  <w:color w:val="0070C0"/>
                  <w:sz w:val="22"/>
                  <w:szCs w:val="22"/>
                </w:rPr>
                <w:t>Pirkimo specialiųjų sąlygų 2 priedo „Techninė specifikacija“</w:t>
              </w:r>
            </w:hyperlink>
            <w:r>
              <w:rPr>
                <w:rFonts w:ascii="Trebuchet MS" w:hAnsi="Trebuchet MS"/>
                <w:color w:val="0070C0"/>
                <w:sz w:val="22"/>
                <w:szCs w:val="22"/>
              </w:rPr>
              <w:t xml:space="preserve"> </w:t>
            </w:r>
            <w:r w:rsidR="00F63051" w:rsidRPr="008378FA">
              <w:rPr>
                <w:rFonts w:ascii="Trebuchet MS" w:hAnsi="Trebuchet MS"/>
                <w:sz w:val="22"/>
                <w:szCs w:val="22"/>
              </w:rPr>
              <w:t>2</w:t>
            </w:r>
            <w:r w:rsidR="00F63051">
              <w:rPr>
                <w:rFonts w:ascii="Trebuchet MS" w:hAnsi="Trebuchet MS"/>
                <w:color w:val="0070C0"/>
                <w:sz w:val="22"/>
                <w:szCs w:val="22"/>
              </w:rPr>
              <w:t xml:space="preserve"> </w:t>
            </w:r>
            <w:r>
              <w:rPr>
                <w:rFonts w:ascii="Trebuchet MS" w:hAnsi="Trebuchet MS"/>
                <w:sz w:val="22"/>
                <w:szCs w:val="22"/>
              </w:rPr>
              <w:t xml:space="preserve">lentelės </w:t>
            </w:r>
            <w:r w:rsidR="00F63051">
              <w:rPr>
                <w:rFonts w:ascii="Trebuchet MS" w:hAnsi="Trebuchet MS"/>
                <w:sz w:val="22"/>
                <w:szCs w:val="22"/>
              </w:rPr>
              <w:t xml:space="preserve">1 </w:t>
            </w:r>
            <w:r>
              <w:rPr>
                <w:rFonts w:ascii="Trebuchet MS" w:hAnsi="Trebuchet MS"/>
                <w:sz w:val="22"/>
                <w:szCs w:val="22"/>
              </w:rPr>
              <w:t xml:space="preserve">punkte </w:t>
            </w:r>
          </w:p>
        </w:tc>
        <w:tc>
          <w:tcPr>
            <w:tcW w:w="1418" w:type="dxa"/>
          </w:tcPr>
          <w:p w14:paraId="6CBD8916" w14:textId="77777777" w:rsidR="00911D5B" w:rsidRPr="002C485B" w:rsidRDefault="00911D5B" w:rsidP="00CE5748">
            <w:pPr>
              <w:rPr>
                <w:rFonts w:ascii="Trebuchet MS" w:hAnsi="Trebuchet MS" w:cs="Times New Roman"/>
                <w:sz w:val="22"/>
                <w:szCs w:val="22"/>
              </w:rPr>
            </w:pPr>
          </w:p>
        </w:tc>
        <w:tc>
          <w:tcPr>
            <w:tcW w:w="2551" w:type="dxa"/>
          </w:tcPr>
          <w:p w14:paraId="3E410B5A" w14:textId="77777777" w:rsidR="00911D5B" w:rsidRPr="002C485B" w:rsidRDefault="00911D5B" w:rsidP="00CE5748">
            <w:pPr>
              <w:rPr>
                <w:rFonts w:ascii="Trebuchet MS" w:hAnsi="Trebuchet MS" w:cs="Times New Roman"/>
                <w:sz w:val="22"/>
                <w:szCs w:val="22"/>
              </w:rPr>
            </w:pPr>
          </w:p>
        </w:tc>
        <w:tc>
          <w:tcPr>
            <w:tcW w:w="3401" w:type="dxa"/>
            <w:gridSpan w:val="2"/>
          </w:tcPr>
          <w:p w14:paraId="605D46FF" w14:textId="77777777" w:rsidR="00911D5B" w:rsidRPr="002C485B" w:rsidRDefault="00911D5B" w:rsidP="00CE5748">
            <w:pPr>
              <w:rPr>
                <w:rFonts w:ascii="Trebuchet MS" w:hAnsi="Trebuchet MS" w:cs="Times New Roman"/>
                <w:sz w:val="22"/>
                <w:szCs w:val="22"/>
              </w:rPr>
            </w:pPr>
          </w:p>
        </w:tc>
      </w:tr>
      <w:tr w:rsidR="00EA46C6" w:rsidRPr="002C485B" w14:paraId="66AC6B90" w14:textId="77777777" w:rsidTr="00EE56B3">
        <w:tc>
          <w:tcPr>
            <w:tcW w:w="988" w:type="dxa"/>
          </w:tcPr>
          <w:p w14:paraId="0E2B9558" w14:textId="62850718" w:rsidR="00EA46C6" w:rsidRPr="00EE56B3" w:rsidRDefault="00EA46C6" w:rsidP="00EE56B3">
            <w:pPr>
              <w:pStyle w:val="ListParagraph"/>
              <w:numPr>
                <w:ilvl w:val="0"/>
                <w:numId w:val="73"/>
              </w:numPr>
              <w:rPr>
                <w:rFonts w:ascii="Trebuchet MS" w:hAnsi="Trebuchet MS" w:cs="Times New Roman"/>
                <w:sz w:val="22"/>
                <w:szCs w:val="22"/>
              </w:rPr>
            </w:pPr>
          </w:p>
        </w:tc>
        <w:tc>
          <w:tcPr>
            <w:tcW w:w="5537" w:type="dxa"/>
          </w:tcPr>
          <w:p w14:paraId="390CF768" w14:textId="044B1C74" w:rsidR="00EA46C6" w:rsidRPr="00A06B39" w:rsidRDefault="00EA46C6" w:rsidP="00CE5748">
            <w:pPr>
              <w:rPr>
                <w:rFonts w:ascii="Trebuchet MS" w:eastAsiaTheme="minorHAnsi" w:hAnsi="Trebuchet MS" w:cs="Times New Roman"/>
                <w:bCs/>
                <w:iCs/>
                <w:sz w:val="22"/>
                <w:szCs w:val="22"/>
              </w:rPr>
            </w:pPr>
            <w:r w:rsidRPr="00A06B39">
              <w:rPr>
                <w:rFonts w:ascii="Trebuchet MS" w:eastAsia="Calibri" w:hAnsi="Trebuchet MS" w:cstheme="minorHAnsi"/>
                <w:color w:val="0070C0"/>
                <w:sz w:val="22"/>
                <w:szCs w:val="22"/>
              </w:rPr>
              <w:t>Pirkimo sąlygų 4 priedas „Tiekėjų kvalifikacijos reikalavimai ir reikalaujami kokybės bei aplinkos apsaugos vadybos sistemų standartai“</w:t>
            </w:r>
            <w:r w:rsidRPr="00A06B39">
              <w:rPr>
                <w:rFonts w:ascii="Trebuchet MS" w:eastAsiaTheme="minorHAnsi" w:hAnsi="Trebuchet MS" w:cstheme="minorHAnsi"/>
                <w:color w:val="0070C0"/>
                <w:sz w:val="22"/>
                <w:szCs w:val="22"/>
              </w:rPr>
              <w:t xml:space="preserve"> </w:t>
            </w:r>
            <w:r w:rsidRPr="00A06B39">
              <w:rPr>
                <w:rFonts w:ascii="Trebuchet MS" w:eastAsiaTheme="minorHAnsi" w:hAnsi="Trebuchet MS" w:cstheme="minorHAnsi"/>
                <w:color w:val="000000" w:themeColor="text1"/>
                <w:sz w:val="22"/>
                <w:szCs w:val="22"/>
              </w:rPr>
              <w:t>nurodyti dokumentai</w:t>
            </w:r>
          </w:p>
        </w:tc>
        <w:tc>
          <w:tcPr>
            <w:tcW w:w="1418" w:type="dxa"/>
          </w:tcPr>
          <w:p w14:paraId="417C3197" w14:textId="77777777" w:rsidR="00EA46C6" w:rsidRPr="002C485B" w:rsidRDefault="00EA46C6" w:rsidP="00CE5748">
            <w:pPr>
              <w:rPr>
                <w:rFonts w:ascii="Trebuchet MS" w:hAnsi="Trebuchet MS" w:cs="Times New Roman"/>
                <w:sz w:val="22"/>
                <w:szCs w:val="22"/>
              </w:rPr>
            </w:pPr>
          </w:p>
        </w:tc>
        <w:tc>
          <w:tcPr>
            <w:tcW w:w="2551" w:type="dxa"/>
          </w:tcPr>
          <w:p w14:paraId="54873B68" w14:textId="77777777" w:rsidR="00EA46C6" w:rsidRPr="002C485B" w:rsidRDefault="00EA46C6" w:rsidP="00CE5748">
            <w:pPr>
              <w:rPr>
                <w:rFonts w:ascii="Trebuchet MS" w:hAnsi="Trebuchet MS" w:cs="Times New Roman"/>
                <w:sz w:val="22"/>
                <w:szCs w:val="22"/>
              </w:rPr>
            </w:pPr>
          </w:p>
        </w:tc>
        <w:tc>
          <w:tcPr>
            <w:tcW w:w="3401" w:type="dxa"/>
            <w:gridSpan w:val="2"/>
          </w:tcPr>
          <w:p w14:paraId="62FEDE8B" w14:textId="77777777" w:rsidR="00EA46C6" w:rsidRPr="002C485B" w:rsidRDefault="00EA46C6" w:rsidP="00CE5748">
            <w:pPr>
              <w:rPr>
                <w:rFonts w:ascii="Trebuchet MS" w:hAnsi="Trebuchet MS" w:cs="Times New Roman"/>
                <w:sz w:val="22"/>
                <w:szCs w:val="22"/>
              </w:rPr>
            </w:pPr>
          </w:p>
        </w:tc>
      </w:tr>
      <w:tr w:rsidR="00CE5748" w:rsidRPr="002C485B" w14:paraId="263E7BE4" w14:textId="77777777" w:rsidTr="00EE56B3">
        <w:tc>
          <w:tcPr>
            <w:tcW w:w="988" w:type="dxa"/>
          </w:tcPr>
          <w:p w14:paraId="2C02A8E6" w14:textId="246DFE4F" w:rsidR="00CE5748" w:rsidRPr="00EE56B3" w:rsidRDefault="00CE5748" w:rsidP="00EE56B3">
            <w:pPr>
              <w:pStyle w:val="ListParagraph"/>
              <w:numPr>
                <w:ilvl w:val="0"/>
                <w:numId w:val="73"/>
              </w:numPr>
              <w:rPr>
                <w:rFonts w:ascii="Trebuchet MS" w:hAnsi="Trebuchet MS" w:cs="Times New Roman"/>
                <w:sz w:val="22"/>
                <w:szCs w:val="22"/>
              </w:rPr>
            </w:pPr>
          </w:p>
        </w:tc>
        <w:tc>
          <w:tcPr>
            <w:tcW w:w="5537" w:type="dxa"/>
          </w:tcPr>
          <w:p w14:paraId="7D1659FD" w14:textId="2F9F33CD" w:rsidR="00CE5748" w:rsidRPr="00A06B39" w:rsidRDefault="00CE5748" w:rsidP="00CE5748">
            <w:pPr>
              <w:pStyle w:val="Heading2"/>
              <w:spacing w:before="0"/>
              <w:rPr>
                <w:rFonts w:ascii="Trebuchet MS" w:eastAsiaTheme="minorHAnsi" w:hAnsi="Trebuchet MS" w:cs="Times New Roman"/>
                <w:bCs/>
                <w:iCs/>
                <w:color w:val="0070C0"/>
                <w:sz w:val="22"/>
                <w:szCs w:val="22"/>
              </w:rPr>
            </w:pPr>
            <w:bookmarkStart w:id="6" w:name="_Toc102654329"/>
            <w:bookmarkStart w:id="7" w:name="_Toc108090429"/>
            <w:bookmarkStart w:id="8" w:name="_Toc105406924"/>
            <w:r w:rsidRPr="00A06B39">
              <w:rPr>
                <w:rFonts w:ascii="Trebuchet MS" w:eastAsiaTheme="minorHAnsi" w:hAnsi="Trebuchet MS" w:cs="Times New Roman"/>
                <w:bCs/>
                <w:iCs/>
                <w:color w:val="auto"/>
                <w:sz w:val="22"/>
                <w:szCs w:val="22"/>
              </w:rPr>
              <w:t>Specialiųjų</w:t>
            </w:r>
            <w:r w:rsidRPr="00A06B39">
              <w:rPr>
                <w:rFonts w:ascii="Trebuchet MS" w:eastAsia="Times New Roman" w:hAnsi="Trebuchet MS" w:cs="Times New Roman"/>
                <w:color w:val="0070C0"/>
                <w:sz w:val="22"/>
                <w:szCs w:val="22"/>
              </w:rPr>
              <w:t xml:space="preserve"> </w:t>
            </w:r>
            <w:bookmarkEnd w:id="6"/>
            <w:bookmarkEnd w:id="7"/>
            <w:bookmarkEnd w:id="8"/>
            <w:r w:rsidR="001E18D9" w:rsidRPr="00A06B39">
              <w:rPr>
                <w:rFonts w:ascii="Trebuchet MS" w:eastAsiaTheme="minorHAnsi" w:hAnsi="Trebuchet MS" w:cs="Times New Roman"/>
                <w:bCs/>
                <w:iCs/>
                <w:color w:val="0070C0"/>
                <w:sz w:val="22"/>
                <w:szCs w:val="22"/>
              </w:rPr>
              <w:t>Pirkimo sąlygų 8 priedas</w:t>
            </w:r>
            <w:r w:rsidR="001E18D9" w:rsidRPr="00A06B39">
              <w:rPr>
                <w:rFonts w:ascii="Trebuchet MS" w:hAnsi="Trebuchet MS"/>
                <w:color w:val="0070C0"/>
                <w:sz w:val="22"/>
                <w:szCs w:val="22"/>
              </w:rPr>
              <w:t xml:space="preserve"> „</w:t>
            </w:r>
            <w:r w:rsidR="003E3B0B">
              <w:rPr>
                <w:rFonts w:ascii="Trebuchet MS" w:hAnsi="Trebuchet MS"/>
                <w:color w:val="0070C0"/>
                <w:sz w:val="22"/>
                <w:szCs w:val="22"/>
              </w:rPr>
              <w:t>Tiekėjo d</w:t>
            </w:r>
            <w:r w:rsidR="001E18D9" w:rsidRPr="00A06B39">
              <w:rPr>
                <w:rFonts w:ascii="Trebuchet MS" w:hAnsi="Trebuchet MS"/>
                <w:color w:val="0070C0"/>
                <w:sz w:val="22"/>
                <w:szCs w:val="22"/>
              </w:rPr>
              <w:t xml:space="preserve">eklaracija dėl </w:t>
            </w:r>
            <w:r w:rsidR="003E3B0B">
              <w:rPr>
                <w:rFonts w:ascii="Trebuchet MS" w:hAnsi="Trebuchet MS"/>
                <w:color w:val="0070C0"/>
                <w:sz w:val="22"/>
                <w:szCs w:val="22"/>
              </w:rPr>
              <w:t>atitikties</w:t>
            </w:r>
            <w:r w:rsidR="001E18D9" w:rsidRPr="00A06B39">
              <w:rPr>
                <w:rFonts w:ascii="Trebuchet MS" w:hAnsi="Trebuchet MS"/>
                <w:color w:val="0070C0"/>
                <w:sz w:val="22"/>
                <w:szCs w:val="22"/>
              </w:rPr>
              <w:t xml:space="preserve"> VPĮ 45 straipsnio 2</w:t>
            </w:r>
            <w:r w:rsidR="001E18D9" w:rsidRPr="00A06B39">
              <w:rPr>
                <w:rFonts w:ascii="Trebuchet MS" w:hAnsi="Trebuchet MS"/>
                <w:color w:val="0070C0"/>
                <w:sz w:val="22"/>
                <w:szCs w:val="22"/>
                <w:vertAlign w:val="superscript"/>
              </w:rPr>
              <w:t>1</w:t>
            </w:r>
            <w:r w:rsidR="001E18D9" w:rsidRPr="00A06B39">
              <w:rPr>
                <w:rFonts w:ascii="Trebuchet MS" w:hAnsi="Trebuchet MS"/>
                <w:color w:val="0070C0"/>
                <w:sz w:val="22"/>
                <w:szCs w:val="22"/>
              </w:rPr>
              <w:t xml:space="preserve"> </w:t>
            </w:r>
            <w:r w:rsidR="003E3B0B">
              <w:rPr>
                <w:rFonts w:ascii="Trebuchet MS" w:hAnsi="Trebuchet MS"/>
                <w:color w:val="0070C0"/>
                <w:sz w:val="22"/>
                <w:szCs w:val="22"/>
              </w:rPr>
              <w:t>nuostatoms</w:t>
            </w:r>
            <w:r w:rsidR="001E18D9" w:rsidRPr="00A06B39">
              <w:rPr>
                <w:rFonts w:ascii="Trebuchet MS" w:hAnsi="Trebuchet MS"/>
                <w:color w:val="0070C0"/>
                <w:sz w:val="22"/>
                <w:szCs w:val="22"/>
              </w:rPr>
              <w:t>“</w:t>
            </w:r>
          </w:p>
        </w:tc>
        <w:tc>
          <w:tcPr>
            <w:tcW w:w="1418" w:type="dxa"/>
          </w:tcPr>
          <w:p w14:paraId="5D874854" w14:textId="77777777" w:rsidR="00CE5748" w:rsidRPr="002C485B" w:rsidRDefault="00CE5748" w:rsidP="00CE5748">
            <w:pPr>
              <w:rPr>
                <w:rFonts w:ascii="Trebuchet MS" w:hAnsi="Trebuchet MS" w:cs="Times New Roman"/>
                <w:sz w:val="22"/>
                <w:szCs w:val="22"/>
              </w:rPr>
            </w:pPr>
          </w:p>
        </w:tc>
        <w:tc>
          <w:tcPr>
            <w:tcW w:w="2551" w:type="dxa"/>
          </w:tcPr>
          <w:p w14:paraId="29EE9D74" w14:textId="77777777" w:rsidR="00CE5748" w:rsidRPr="002C485B" w:rsidRDefault="00CE5748" w:rsidP="00CE5748">
            <w:pPr>
              <w:rPr>
                <w:rFonts w:ascii="Trebuchet MS" w:hAnsi="Trebuchet MS" w:cs="Times New Roman"/>
                <w:sz w:val="22"/>
                <w:szCs w:val="22"/>
              </w:rPr>
            </w:pPr>
          </w:p>
        </w:tc>
        <w:tc>
          <w:tcPr>
            <w:tcW w:w="3401" w:type="dxa"/>
            <w:gridSpan w:val="2"/>
          </w:tcPr>
          <w:p w14:paraId="421B23F0" w14:textId="77777777" w:rsidR="00CE5748" w:rsidRPr="002C485B" w:rsidRDefault="00CE5748" w:rsidP="00CE5748">
            <w:pPr>
              <w:rPr>
                <w:rFonts w:ascii="Trebuchet MS" w:hAnsi="Trebuchet MS" w:cs="Times New Roman"/>
                <w:sz w:val="22"/>
                <w:szCs w:val="22"/>
              </w:rPr>
            </w:pPr>
          </w:p>
        </w:tc>
      </w:tr>
      <w:tr w:rsidR="002D3590" w:rsidRPr="002C485B" w14:paraId="563DBF3F" w14:textId="77777777" w:rsidTr="00EE56B3">
        <w:tc>
          <w:tcPr>
            <w:tcW w:w="988" w:type="dxa"/>
          </w:tcPr>
          <w:p w14:paraId="0AC15A20" w14:textId="2AC1E754" w:rsidR="002D3590" w:rsidRPr="00EE56B3" w:rsidRDefault="002D3590" w:rsidP="00EE56B3">
            <w:pPr>
              <w:pStyle w:val="ListParagraph"/>
              <w:numPr>
                <w:ilvl w:val="0"/>
                <w:numId w:val="73"/>
              </w:numPr>
              <w:rPr>
                <w:rFonts w:ascii="Trebuchet MS" w:hAnsi="Trebuchet MS" w:cs="Times New Roman"/>
                <w:sz w:val="22"/>
                <w:szCs w:val="22"/>
              </w:rPr>
            </w:pPr>
          </w:p>
        </w:tc>
        <w:tc>
          <w:tcPr>
            <w:tcW w:w="5537" w:type="dxa"/>
          </w:tcPr>
          <w:p w14:paraId="36AB3FCA" w14:textId="51EDD0CB" w:rsidR="002D3590" w:rsidRPr="00A06B39" w:rsidRDefault="005A5D72" w:rsidP="00CE5748">
            <w:pPr>
              <w:pStyle w:val="Heading2"/>
              <w:spacing w:before="0"/>
              <w:rPr>
                <w:rFonts w:ascii="Trebuchet MS" w:eastAsiaTheme="minorHAnsi" w:hAnsi="Trebuchet MS" w:cs="Times New Roman"/>
                <w:bCs/>
                <w:iCs/>
                <w:color w:val="auto"/>
                <w:sz w:val="22"/>
                <w:szCs w:val="22"/>
              </w:rPr>
            </w:pPr>
            <w:r>
              <w:rPr>
                <w:rFonts w:ascii="Trebuchet MS" w:eastAsiaTheme="minorHAnsi" w:hAnsi="Trebuchet MS" w:cs="Times New Roman"/>
                <w:bCs/>
                <w:iCs/>
                <w:color w:val="auto"/>
                <w:sz w:val="22"/>
                <w:szCs w:val="22"/>
              </w:rPr>
              <w:t xml:space="preserve">Specialiųjų </w:t>
            </w:r>
            <w:r w:rsidRPr="005A5D72">
              <w:rPr>
                <w:rFonts w:ascii="Trebuchet MS" w:eastAsiaTheme="minorHAnsi" w:hAnsi="Trebuchet MS" w:cs="Times New Roman"/>
                <w:bCs/>
                <w:iCs/>
                <w:color w:val="0070C0"/>
                <w:sz w:val="22"/>
                <w:szCs w:val="22"/>
              </w:rPr>
              <w:t>Pirkimo sąlygų 8 priedas „</w:t>
            </w:r>
            <w:r w:rsidR="003244B0">
              <w:rPr>
                <w:rFonts w:ascii="Trebuchet MS" w:eastAsiaTheme="minorHAnsi" w:hAnsi="Trebuchet MS" w:cs="Times New Roman"/>
                <w:bCs/>
                <w:iCs/>
                <w:color w:val="0070C0"/>
                <w:sz w:val="22"/>
                <w:szCs w:val="22"/>
              </w:rPr>
              <w:t>Tiekėjo deklaracija</w:t>
            </w:r>
            <w:r w:rsidR="00053F9B">
              <w:rPr>
                <w:rFonts w:ascii="Trebuchet MS" w:eastAsiaTheme="minorHAnsi" w:hAnsi="Trebuchet MS" w:cs="Times New Roman"/>
                <w:bCs/>
                <w:iCs/>
                <w:color w:val="0070C0"/>
                <w:sz w:val="22"/>
                <w:szCs w:val="22"/>
              </w:rPr>
              <w:t xml:space="preserve"> dėl atitikties Reglamento nuostatoms</w:t>
            </w:r>
            <w:r w:rsidRPr="005A5D72">
              <w:rPr>
                <w:rFonts w:ascii="Trebuchet MS" w:eastAsiaTheme="minorHAnsi" w:hAnsi="Trebuchet MS" w:cs="Times New Roman"/>
                <w:bCs/>
                <w:iCs/>
                <w:color w:val="0070C0"/>
                <w:sz w:val="22"/>
                <w:szCs w:val="22"/>
              </w:rPr>
              <w:t>“</w:t>
            </w:r>
          </w:p>
        </w:tc>
        <w:tc>
          <w:tcPr>
            <w:tcW w:w="1418" w:type="dxa"/>
          </w:tcPr>
          <w:p w14:paraId="62BAEAC4" w14:textId="77777777" w:rsidR="002D3590" w:rsidRPr="002C485B" w:rsidRDefault="002D3590" w:rsidP="00CE5748">
            <w:pPr>
              <w:rPr>
                <w:rFonts w:ascii="Trebuchet MS" w:hAnsi="Trebuchet MS" w:cs="Times New Roman"/>
                <w:sz w:val="22"/>
                <w:szCs w:val="22"/>
              </w:rPr>
            </w:pPr>
          </w:p>
        </w:tc>
        <w:tc>
          <w:tcPr>
            <w:tcW w:w="2551" w:type="dxa"/>
          </w:tcPr>
          <w:p w14:paraId="37CD5EDC" w14:textId="77777777" w:rsidR="002D3590" w:rsidRPr="002C485B" w:rsidRDefault="002D3590" w:rsidP="00CE5748">
            <w:pPr>
              <w:rPr>
                <w:rFonts w:ascii="Trebuchet MS" w:hAnsi="Trebuchet MS" w:cs="Times New Roman"/>
                <w:sz w:val="22"/>
                <w:szCs w:val="22"/>
              </w:rPr>
            </w:pPr>
          </w:p>
        </w:tc>
        <w:tc>
          <w:tcPr>
            <w:tcW w:w="3401" w:type="dxa"/>
            <w:gridSpan w:val="2"/>
          </w:tcPr>
          <w:p w14:paraId="5CBCE8D9" w14:textId="77777777" w:rsidR="002D3590" w:rsidRPr="002C485B" w:rsidRDefault="002D3590" w:rsidP="00CE5748">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26B37EE" w14:textId="40C1C6A6"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630E1C60" w:rsidR="000608EF"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 xml:space="preserve">pasiūlymas galioja </w:t>
      </w:r>
      <w:r w:rsidR="00CE5748">
        <w:rPr>
          <w:rFonts w:ascii="Trebuchet MS" w:eastAsiaTheme="minorHAnsi" w:hAnsi="Trebuchet MS" w:cs="Times New Roman"/>
          <w:bCs/>
          <w:iCs/>
          <w:sz w:val="22"/>
          <w:szCs w:val="22"/>
        </w:rPr>
        <w:t>specialiųjų</w:t>
      </w:r>
      <w:r w:rsidR="00CE5748" w:rsidRPr="00D55041">
        <w:rPr>
          <w:rFonts w:ascii="Trebuchet MS" w:hAnsi="Trebuchet MS"/>
          <w:color w:val="000000"/>
          <w:sz w:val="22"/>
          <w:szCs w:val="22"/>
          <w:lang w:bidi="hi-IN"/>
        </w:rPr>
        <w:t xml:space="preserve"> </w:t>
      </w:r>
      <w:r w:rsidR="00CE5748" w:rsidRPr="00A71EDB">
        <w:rPr>
          <w:rFonts w:ascii="Trebuchet MS" w:hAnsi="Trebuchet MS"/>
          <w:color w:val="0070C0"/>
          <w:sz w:val="22"/>
          <w:szCs w:val="22"/>
          <w:lang w:bidi="hi-IN"/>
        </w:rPr>
        <w:t xml:space="preserve">Pirkimo sąlygų </w:t>
      </w:r>
      <w:r w:rsidR="00CE5748">
        <w:rPr>
          <w:rFonts w:ascii="Trebuchet MS" w:hAnsi="Trebuchet MS"/>
          <w:color w:val="0070C0"/>
          <w:sz w:val="22"/>
          <w:szCs w:val="22"/>
          <w:lang w:bidi="hi-IN"/>
        </w:rPr>
        <w:t xml:space="preserve">1 priede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ListParagraph"/>
        <w:tabs>
          <w:tab w:val="left" w:pos="993"/>
        </w:tabs>
        <w:spacing w:after="0" w:line="240" w:lineRule="auto"/>
        <w:ind w:left="567"/>
        <w:jc w:val="both"/>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DD742F">
      <w:pPr>
        <w:pStyle w:val="Heading2"/>
        <w:jc w:val="both"/>
        <w:rPr>
          <w:rFonts w:ascii="Trebuchet MS" w:hAnsi="Trebuchet MS"/>
          <w:b/>
          <w:bCs/>
          <w:color w:val="auto"/>
          <w:sz w:val="22"/>
          <w:szCs w:val="22"/>
          <w:lang w:eastAsia="zh-CN"/>
        </w:rPr>
      </w:pPr>
    </w:p>
    <w:sectPr w:rsidR="002A30AF" w:rsidRPr="00FC0297" w:rsidSect="00A6707D">
      <w:footerReference w:type="default" r:id="rId10"/>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ACDC7" w14:textId="77777777" w:rsidR="0090257C" w:rsidRDefault="0090257C" w:rsidP="00D05666">
      <w:r>
        <w:separator/>
      </w:r>
    </w:p>
  </w:endnote>
  <w:endnote w:type="continuationSeparator" w:id="0">
    <w:p w14:paraId="18D4A18D" w14:textId="77777777" w:rsidR="0090257C" w:rsidRDefault="0090257C" w:rsidP="00D05666">
      <w:r>
        <w:continuationSeparator/>
      </w:r>
    </w:p>
  </w:endnote>
  <w:endnote w:type="continuationNotice" w:id="1">
    <w:p w14:paraId="13B93D36" w14:textId="77777777" w:rsidR="0090257C" w:rsidRDefault="00902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073E6E" w:rsidRPr="002D368A" w:rsidRDefault="00073E6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3A425" w14:textId="77777777" w:rsidR="0090257C" w:rsidRDefault="0090257C" w:rsidP="00D05666">
      <w:r>
        <w:separator/>
      </w:r>
    </w:p>
  </w:footnote>
  <w:footnote w:type="continuationSeparator" w:id="0">
    <w:p w14:paraId="07512068" w14:textId="77777777" w:rsidR="0090257C" w:rsidRDefault="0090257C" w:rsidP="00D05666">
      <w:r>
        <w:continuationSeparator/>
      </w:r>
    </w:p>
  </w:footnote>
  <w:footnote w:type="continuationNotice" w:id="1">
    <w:p w14:paraId="2C8223C2" w14:textId="77777777" w:rsidR="0090257C" w:rsidRDefault="009025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329428E"/>
    <w:multiLevelType w:val="hybridMultilevel"/>
    <w:tmpl w:val="038097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8"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3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646F9F"/>
    <w:multiLevelType w:val="hybridMultilevel"/>
    <w:tmpl w:val="FEC8E1B4"/>
    <w:lvl w:ilvl="0" w:tplc="3E2A65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8" w15:restartNumberingAfterBreak="0">
    <w:nsid w:val="38350481"/>
    <w:multiLevelType w:val="hybridMultilevel"/>
    <w:tmpl w:val="FB5A7756"/>
    <w:lvl w:ilvl="0" w:tplc="0427000F">
      <w:start w:val="1"/>
      <w:numFmt w:val="decimal"/>
      <w:lvlText w:val="%1."/>
      <w:lvlJc w:val="left"/>
      <w:pPr>
        <w:ind w:left="747" w:hanging="360"/>
      </w:pPr>
    </w:lvl>
    <w:lvl w:ilvl="1" w:tplc="04270019" w:tentative="1">
      <w:start w:val="1"/>
      <w:numFmt w:val="lowerLetter"/>
      <w:lvlText w:val="%2."/>
      <w:lvlJc w:val="left"/>
      <w:pPr>
        <w:ind w:left="1467" w:hanging="360"/>
      </w:pPr>
    </w:lvl>
    <w:lvl w:ilvl="2" w:tplc="0427001B" w:tentative="1">
      <w:start w:val="1"/>
      <w:numFmt w:val="lowerRoman"/>
      <w:lvlText w:val="%3."/>
      <w:lvlJc w:val="right"/>
      <w:pPr>
        <w:ind w:left="2187" w:hanging="180"/>
      </w:pPr>
    </w:lvl>
    <w:lvl w:ilvl="3" w:tplc="0427000F" w:tentative="1">
      <w:start w:val="1"/>
      <w:numFmt w:val="decimal"/>
      <w:lvlText w:val="%4."/>
      <w:lvlJc w:val="left"/>
      <w:pPr>
        <w:ind w:left="2907" w:hanging="360"/>
      </w:pPr>
    </w:lvl>
    <w:lvl w:ilvl="4" w:tplc="04270019" w:tentative="1">
      <w:start w:val="1"/>
      <w:numFmt w:val="lowerLetter"/>
      <w:lvlText w:val="%5."/>
      <w:lvlJc w:val="left"/>
      <w:pPr>
        <w:ind w:left="3627" w:hanging="360"/>
      </w:pPr>
    </w:lvl>
    <w:lvl w:ilvl="5" w:tplc="0427001B" w:tentative="1">
      <w:start w:val="1"/>
      <w:numFmt w:val="lowerRoman"/>
      <w:lvlText w:val="%6."/>
      <w:lvlJc w:val="right"/>
      <w:pPr>
        <w:ind w:left="4347" w:hanging="180"/>
      </w:pPr>
    </w:lvl>
    <w:lvl w:ilvl="6" w:tplc="0427000F" w:tentative="1">
      <w:start w:val="1"/>
      <w:numFmt w:val="decimal"/>
      <w:lvlText w:val="%7."/>
      <w:lvlJc w:val="left"/>
      <w:pPr>
        <w:ind w:left="5067" w:hanging="360"/>
      </w:pPr>
    </w:lvl>
    <w:lvl w:ilvl="7" w:tplc="04270019" w:tentative="1">
      <w:start w:val="1"/>
      <w:numFmt w:val="lowerLetter"/>
      <w:lvlText w:val="%8."/>
      <w:lvlJc w:val="left"/>
      <w:pPr>
        <w:ind w:left="5787" w:hanging="360"/>
      </w:pPr>
    </w:lvl>
    <w:lvl w:ilvl="8" w:tplc="0427001B" w:tentative="1">
      <w:start w:val="1"/>
      <w:numFmt w:val="lowerRoman"/>
      <w:lvlText w:val="%9."/>
      <w:lvlJc w:val="right"/>
      <w:pPr>
        <w:ind w:left="6507" w:hanging="180"/>
      </w:pPr>
    </w:lvl>
  </w:abstractNum>
  <w:abstractNum w:abstractNumId="39"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40"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5" w15:restartNumberingAfterBreak="0">
    <w:nsid w:val="49CA0099"/>
    <w:multiLevelType w:val="hybridMultilevel"/>
    <w:tmpl w:val="1E0AA5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8"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50"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2"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6"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60"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6"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3"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79961466">
    <w:abstractNumId w:val="31"/>
  </w:num>
  <w:num w:numId="2" w16cid:durableId="935022969">
    <w:abstractNumId w:val="16"/>
  </w:num>
  <w:num w:numId="3" w16cid:durableId="1799689647">
    <w:abstractNumId w:val="25"/>
  </w:num>
  <w:num w:numId="4" w16cid:durableId="872039751">
    <w:abstractNumId w:val="53"/>
  </w:num>
  <w:num w:numId="5" w16cid:durableId="968828431">
    <w:abstractNumId w:val="63"/>
  </w:num>
  <w:num w:numId="6" w16cid:durableId="235553013">
    <w:abstractNumId w:val="48"/>
  </w:num>
  <w:num w:numId="7" w16cid:durableId="610818300">
    <w:abstractNumId w:val="72"/>
  </w:num>
  <w:num w:numId="8" w16cid:durableId="164904088">
    <w:abstractNumId w:val="40"/>
  </w:num>
  <w:num w:numId="9" w16cid:durableId="1406299757">
    <w:abstractNumId w:val="70"/>
  </w:num>
  <w:num w:numId="10" w16cid:durableId="1274289727">
    <w:abstractNumId w:val="7"/>
  </w:num>
  <w:num w:numId="11" w16cid:durableId="1689209226">
    <w:abstractNumId w:val="69"/>
  </w:num>
  <w:num w:numId="12" w16cid:durableId="848759821">
    <w:abstractNumId w:val="18"/>
  </w:num>
  <w:num w:numId="13" w16cid:durableId="2106656986">
    <w:abstractNumId w:val="9"/>
  </w:num>
  <w:num w:numId="14" w16cid:durableId="1822386789">
    <w:abstractNumId w:val="19"/>
  </w:num>
  <w:num w:numId="15" w16cid:durableId="708533642">
    <w:abstractNumId w:val="13"/>
  </w:num>
  <w:num w:numId="16" w16cid:durableId="1294747221">
    <w:abstractNumId w:val="30"/>
  </w:num>
  <w:num w:numId="17" w16cid:durableId="1732121327">
    <w:abstractNumId w:val="58"/>
  </w:num>
  <w:num w:numId="18" w16cid:durableId="206063365">
    <w:abstractNumId w:val="20"/>
  </w:num>
  <w:num w:numId="19" w16cid:durableId="807940798">
    <w:abstractNumId w:val="43"/>
  </w:num>
  <w:num w:numId="20" w16cid:durableId="987519291">
    <w:abstractNumId w:val="56"/>
  </w:num>
  <w:num w:numId="21" w16cid:durableId="1987008331">
    <w:abstractNumId w:val="59"/>
  </w:num>
  <w:num w:numId="22" w16cid:durableId="181208331">
    <w:abstractNumId w:val="34"/>
  </w:num>
  <w:num w:numId="23" w16cid:durableId="904880772">
    <w:abstractNumId w:val="55"/>
  </w:num>
  <w:num w:numId="24" w16cid:durableId="1588267924">
    <w:abstractNumId w:val="24"/>
  </w:num>
  <w:num w:numId="25" w16cid:durableId="1709211646">
    <w:abstractNumId w:val="33"/>
  </w:num>
  <w:num w:numId="26" w16cid:durableId="699011077">
    <w:abstractNumId w:val="71"/>
  </w:num>
  <w:num w:numId="27" w16cid:durableId="1178304099">
    <w:abstractNumId w:val="67"/>
  </w:num>
  <w:num w:numId="28" w16cid:durableId="166748221">
    <w:abstractNumId w:val="66"/>
  </w:num>
  <w:num w:numId="29" w16cid:durableId="1852336968">
    <w:abstractNumId w:val="36"/>
  </w:num>
  <w:num w:numId="30" w16cid:durableId="902911753">
    <w:abstractNumId w:val="8"/>
  </w:num>
  <w:num w:numId="31" w16cid:durableId="1398673473">
    <w:abstractNumId w:val="21"/>
  </w:num>
  <w:num w:numId="32" w16cid:durableId="1773429603">
    <w:abstractNumId w:val="0"/>
  </w:num>
  <w:num w:numId="33" w16cid:durableId="79299503">
    <w:abstractNumId w:val="1"/>
  </w:num>
  <w:num w:numId="34" w16cid:durableId="60565887">
    <w:abstractNumId w:val="2"/>
  </w:num>
  <w:num w:numId="35" w16cid:durableId="1307197605">
    <w:abstractNumId w:val="3"/>
  </w:num>
  <w:num w:numId="36" w16cid:durableId="921135207">
    <w:abstractNumId w:val="4"/>
  </w:num>
  <w:num w:numId="37" w16cid:durableId="1374043299">
    <w:abstractNumId w:val="27"/>
  </w:num>
  <w:num w:numId="38" w16cid:durableId="1172180461">
    <w:abstractNumId w:val="65"/>
  </w:num>
  <w:num w:numId="39" w16cid:durableId="1909421148">
    <w:abstractNumId w:val="68"/>
  </w:num>
  <w:num w:numId="40" w16cid:durableId="1117749171">
    <w:abstractNumId w:val="54"/>
  </w:num>
  <w:num w:numId="41" w16cid:durableId="145706055">
    <w:abstractNumId w:val="57"/>
  </w:num>
  <w:num w:numId="42" w16cid:durableId="1549337003">
    <w:abstractNumId w:val="64"/>
  </w:num>
  <w:num w:numId="43" w16cid:durableId="1967855506">
    <w:abstractNumId w:val="10"/>
  </w:num>
  <w:num w:numId="44" w16cid:durableId="1618291805">
    <w:abstractNumId w:val="22"/>
  </w:num>
  <w:num w:numId="45" w16cid:durableId="1777481292">
    <w:abstractNumId w:val="39"/>
  </w:num>
  <w:num w:numId="46" w16cid:durableId="67120071">
    <w:abstractNumId w:val="42"/>
  </w:num>
  <w:num w:numId="47" w16cid:durableId="1660881380">
    <w:abstractNumId w:val="11"/>
  </w:num>
  <w:num w:numId="48" w16cid:durableId="1356276015">
    <w:abstractNumId w:val="26"/>
  </w:num>
  <w:num w:numId="49" w16cid:durableId="283073433">
    <w:abstractNumId w:val="41"/>
  </w:num>
  <w:num w:numId="50" w16cid:durableId="574166373">
    <w:abstractNumId w:val="6"/>
  </w:num>
  <w:num w:numId="51" w16cid:durableId="429088663">
    <w:abstractNumId w:val="73"/>
  </w:num>
  <w:num w:numId="52" w16cid:durableId="1693997959">
    <w:abstractNumId w:val="32"/>
  </w:num>
  <w:num w:numId="53" w16cid:durableId="467934625">
    <w:abstractNumId w:val="50"/>
  </w:num>
  <w:num w:numId="54" w16cid:durableId="126435874">
    <w:abstractNumId w:val="14"/>
  </w:num>
  <w:num w:numId="55" w16cid:durableId="1193491105">
    <w:abstractNumId w:val="47"/>
  </w:num>
  <w:num w:numId="56" w16cid:durableId="600145799">
    <w:abstractNumId w:val="61"/>
  </w:num>
  <w:num w:numId="57" w16cid:durableId="2017070800">
    <w:abstractNumId w:val="37"/>
  </w:num>
  <w:num w:numId="58" w16cid:durableId="1633905121">
    <w:abstractNumId w:val="60"/>
  </w:num>
  <w:num w:numId="59" w16cid:durableId="1255280969">
    <w:abstractNumId w:val="44"/>
  </w:num>
  <w:num w:numId="60" w16cid:durableId="298804358">
    <w:abstractNumId w:val="49"/>
  </w:num>
  <w:num w:numId="61" w16cid:durableId="1326856186">
    <w:abstractNumId w:val="52"/>
  </w:num>
  <w:num w:numId="62" w16cid:durableId="2028603373">
    <w:abstractNumId w:val="12"/>
  </w:num>
  <w:num w:numId="63" w16cid:durableId="1073697677">
    <w:abstractNumId w:val="51"/>
  </w:num>
  <w:num w:numId="64" w16cid:durableId="276526060">
    <w:abstractNumId w:val="62"/>
  </w:num>
  <w:num w:numId="65" w16cid:durableId="915211245">
    <w:abstractNumId w:val="29"/>
  </w:num>
  <w:num w:numId="66" w16cid:durableId="1233463908">
    <w:abstractNumId w:val="23"/>
  </w:num>
  <w:num w:numId="67" w16cid:durableId="737095991">
    <w:abstractNumId w:val="46"/>
  </w:num>
  <w:num w:numId="68" w16cid:durableId="591359137">
    <w:abstractNumId w:val="15"/>
  </w:num>
  <w:num w:numId="69" w16cid:durableId="2059671119">
    <w:abstractNumId w:val="28"/>
  </w:num>
  <w:num w:numId="70" w16cid:durableId="1707371254">
    <w:abstractNumId w:val="35"/>
  </w:num>
  <w:num w:numId="71" w16cid:durableId="923878482">
    <w:abstractNumId w:val="38"/>
  </w:num>
  <w:num w:numId="72" w16cid:durableId="1846090671">
    <w:abstractNumId w:val="45"/>
  </w:num>
  <w:num w:numId="73" w16cid:durableId="1197042048">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C51"/>
    <w:rsid w:val="00044728"/>
    <w:rsid w:val="00044B63"/>
    <w:rsid w:val="000455B9"/>
    <w:rsid w:val="00045C1F"/>
    <w:rsid w:val="000464E8"/>
    <w:rsid w:val="000466D2"/>
    <w:rsid w:val="00047F6B"/>
    <w:rsid w:val="00047F87"/>
    <w:rsid w:val="0005148B"/>
    <w:rsid w:val="00051E9D"/>
    <w:rsid w:val="00052365"/>
    <w:rsid w:val="0005295E"/>
    <w:rsid w:val="00052C84"/>
    <w:rsid w:val="00053F9B"/>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3E6E"/>
    <w:rsid w:val="000749D7"/>
    <w:rsid w:val="00074A01"/>
    <w:rsid w:val="0007511C"/>
    <w:rsid w:val="000757D8"/>
    <w:rsid w:val="00075D27"/>
    <w:rsid w:val="000771F4"/>
    <w:rsid w:val="00080396"/>
    <w:rsid w:val="00080F53"/>
    <w:rsid w:val="0008241E"/>
    <w:rsid w:val="00082F6A"/>
    <w:rsid w:val="00085478"/>
    <w:rsid w:val="00085609"/>
    <w:rsid w:val="000859C8"/>
    <w:rsid w:val="00086D57"/>
    <w:rsid w:val="00087EFE"/>
    <w:rsid w:val="00090061"/>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79B9"/>
    <w:rsid w:val="00140D50"/>
    <w:rsid w:val="00141994"/>
    <w:rsid w:val="00142352"/>
    <w:rsid w:val="00143940"/>
    <w:rsid w:val="0014414A"/>
    <w:rsid w:val="00145425"/>
    <w:rsid w:val="0014616E"/>
    <w:rsid w:val="00146769"/>
    <w:rsid w:val="00146870"/>
    <w:rsid w:val="00146BC9"/>
    <w:rsid w:val="00146EB6"/>
    <w:rsid w:val="00147A63"/>
    <w:rsid w:val="00147A8C"/>
    <w:rsid w:val="001501DF"/>
    <w:rsid w:val="00150FEB"/>
    <w:rsid w:val="001520D5"/>
    <w:rsid w:val="00152874"/>
    <w:rsid w:val="0015376E"/>
    <w:rsid w:val="001538C5"/>
    <w:rsid w:val="00153D1C"/>
    <w:rsid w:val="001550F5"/>
    <w:rsid w:val="00156AC9"/>
    <w:rsid w:val="0016047F"/>
    <w:rsid w:val="0016079F"/>
    <w:rsid w:val="001607EC"/>
    <w:rsid w:val="001616A9"/>
    <w:rsid w:val="00164443"/>
    <w:rsid w:val="001647BD"/>
    <w:rsid w:val="0016665C"/>
    <w:rsid w:val="00166D03"/>
    <w:rsid w:val="00167555"/>
    <w:rsid w:val="00167D67"/>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492A"/>
    <w:rsid w:val="001A5289"/>
    <w:rsid w:val="001A544A"/>
    <w:rsid w:val="001A5FBA"/>
    <w:rsid w:val="001A67B2"/>
    <w:rsid w:val="001A6863"/>
    <w:rsid w:val="001A6AF4"/>
    <w:rsid w:val="001A7B3D"/>
    <w:rsid w:val="001B0DA3"/>
    <w:rsid w:val="001B1140"/>
    <w:rsid w:val="001B1DFE"/>
    <w:rsid w:val="001B2226"/>
    <w:rsid w:val="001B2A3F"/>
    <w:rsid w:val="001B370C"/>
    <w:rsid w:val="001B3C7D"/>
    <w:rsid w:val="001B4C25"/>
    <w:rsid w:val="001B5073"/>
    <w:rsid w:val="001B50F3"/>
    <w:rsid w:val="001C03A7"/>
    <w:rsid w:val="001C1AD0"/>
    <w:rsid w:val="001C1CC5"/>
    <w:rsid w:val="001C24BC"/>
    <w:rsid w:val="001C305A"/>
    <w:rsid w:val="001C401F"/>
    <w:rsid w:val="001C468D"/>
    <w:rsid w:val="001C4910"/>
    <w:rsid w:val="001C4F12"/>
    <w:rsid w:val="001C635E"/>
    <w:rsid w:val="001C6757"/>
    <w:rsid w:val="001C7D66"/>
    <w:rsid w:val="001C7F48"/>
    <w:rsid w:val="001D39F6"/>
    <w:rsid w:val="001D48DE"/>
    <w:rsid w:val="001D65F8"/>
    <w:rsid w:val="001D7492"/>
    <w:rsid w:val="001E0107"/>
    <w:rsid w:val="001E0214"/>
    <w:rsid w:val="001E18D9"/>
    <w:rsid w:val="001E250F"/>
    <w:rsid w:val="001E2BC5"/>
    <w:rsid w:val="001E5B7F"/>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0F6A"/>
    <w:rsid w:val="00212C25"/>
    <w:rsid w:val="002135C6"/>
    <w:rsid w:val="002139A0"/>
    <w:rsid w:val="00213CD1"/>
    <w:rsid w:val="002140C5"/>
    <w:rsid w:val="00214D4B"/>
    <w:rsid w:val="00215103"/>
    <w:rsid w:val="002163DC"/>
    <w:rsid w:val="002172B0"/>
    <w:rsid w:val="00217893"/>
    <w:rsid w:val="00220B88"/>
    <w:rsid w:val="002211A8"/>
    <w:rsid w:val="00221235"/>
    <w:rsid w:val="00221CC0"/>
    <w:rsid w:val="00223614"/>
    <w:rsid w:val="002237E0"/>
    <w:rsid w:val="0022472B"/>
    <w:rsid w:val="002256CF"/>
    <w:rsid w:val="00225BEF"/>
    <w:rsid w:val="00225D32"/>
    <w:rsid w:val="0022627F"/>
    <w:rsid w:val="002265A8"/>
    <w:rsid w:val="002267DE"/>
    <w:rsid w:val="002279BC"/>
    <w:rsid w:val="00227B2E"/>
    <w:rsid w:val="002304B0"/>
    <w:rsid w:val="00231166"/>
    <w:rsid w:val="00232C71"/>
    <w:rsid w:val="00233169"/>
    <w:rsid w:val="00234717"/>
    <w:rsid w:val="00234920"/>
    <w:rsid w:val="0023505D"/>
    <w:rsid w:val="00236983"/>
    <w:rsid w:val="00236F45"/>
    <w:rsid w:val="002374F8"/>
    <w:rsid w:val="00237EA0"/>
    <w:rsid w:val="002415C7"/>
    <w:rsid w:val="0024180E"/>
    <w:rsid w:val="002422AC"/>
    <w:rsid w:val="002430AE"/>
    <w:rsid w:val="00244688"/>
    <w:rsid w:val="002476D5"/>
    <w:rsid w:val="00247C64"/>
    <w:rsid w:val="002510C4"/>
    <w:rsid w:val="00251D4A"/>
    <w:rsid w:val="00253090"/>
    <w:rsid w:val="00254895"/>
    <w:rsid w:val="00255225"/>
    <w:rsid w:val="002601F1"/>
    <w:rsid w:val="002603C7"/>
    <w:rsid w:val="00260AD0"/>
    <w:rsid w:val="002616A9"/>
    <w:rsid w:val="002617A4"/>
    <w:rsid w:val="002620D1"/>
    <w:rsid w:val="00262386"/>
    <w:rsid w:val="00262D3D"/>
    <w:rsid w:val="00262F57"/>
    <w:rsid w:val="00263E03"/>
    <w:rsid w:val="00263E7F"/>
    <w:rsid w:val="0026424A"/>
    <w:rsid w:val="00264AF6"/>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26D"/>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590"/>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230E"/>
    <w:rsid w:val="00302469"/>
    <w:rsid w:val="00302794"/>
    <w:rsid w:val="0030489A"/>
    <w:rsid w:val="003049FC"/>
    <w:rsid w:val="00304E45"/>
    <w:rsid w:val="00306D9F"/>
    <w:rsid w:val="00306F87"/>
    <w:rsid w:val="003074D1"/>
    <w:rsid w:val="003101E1"/>
    <w:rsid w:val="00310C95"/>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44B0"/>
    <w:rsid w:val="00325A84"/>
    <w:rsid w:val="00326357"/>
    <w:rsid w:val="00326CB7"/>
    <w:rsid w:val="00326F19"/>
    <w:rsid w:val="00326F9E"/>
    <w:rsid w:val="003300F2"/>
    <w:rsid w:val="00331673"/>
    <w:rsid w:val="00331ED1"/>
    <w:rsid w:val="003328D9"/>
    <w:rsid w:val="00333BFA"/>
    <w:rsid w:val="00334EB8"/>
    <w:rsid w:val="00335A01"/>
    <w:rsid w:val="00335DA5"/>
    <w:rsid w:val="00335FB2"/>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0CB"/>
    <w:rsid w:val="00394C27"/>
    <w:rsid w:val="00395215"/>
    <w:rsid w:val="003A050E"/>
    <w:rsid w:val="003A050F"/>
    <w:rsid w:val="003A1120"/>
    <w:rsid w:val="003A1229"/>
    <w:rsid w:val="003A2392"/>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884"/>
    <w:rsid w:val="003C6C3A"/>
    <w:rsid w:val="003C6C7B"/>
    <w:rsid w:val="003C728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3B0B"/>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06"/>
    <w:rsid w:val="00403C4D"/>
    <w:rsid w:val="00404533"/>
    <w:rsid w:val="0040472C"/>
    <w:rsid w:val="004047D7"/>
    <w:rsid w:val="00404C4C"/>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810"/>
    <w:rsid w:val="00455AA9"/>
    <w:rsid w:val="00455FA5"/>
    <w:rsid w:val="0045610B"/>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852"/>
    <w:rsid w:val="00467B1D"/>
    <w:rsid w:val="00471043"/>
    <w:rsid w:val="004713B5"/>
    <w:rsid w:val="00472F7A"/>
    <w:rsid w:val="00472F8C"/>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B0D"/>
    <w:rsid w:val="00491BCB"/>
    <w:rsid w:val="00494558"/>
    <w:rsid w:val="004949B3"/>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218"/>
    <w:rsid w:val="004D235D"/>
    <w:rsid w:val="004D248A"/>
    <w:rsid w:val="004D3A02"/>
    <w:rsid w:val="004D459D"/>
    <w:rsid w:val="004D528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D9B"/>
    <w:rsid w:val="004E6E3E"/>
    <w:rsid w:val="004E6F7E"/>
    <w:rsid w:val="004E71CB"/>
    <w:rsid w:val="004F0C1D"/>
    <w:rsid w:val="004F13EF"/>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38BC"/>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5F7"/>
    <w:rsid w:val="005357BB"/>
    <w:rsid w:val="00536925"/>
    <w:rsid w:val="005377B5"/>
    <w:rsid w:val="005379E7"/>
    <w:rsid w:val="00540094"/>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5DDB"/>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43B"/>
    <w:rsid w:val="005A07D8"/>
    <w:rsid w:val="005A12CD"/>
    <w:rsid w:val="005A1EC3"/>
    <w:rsid w:val="005A5D72"/>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2186"/>
    <w:rsid w:val="00603E31"/>
    <w:rsid w:val="006041B7"/>
    <w:rsid w:val="0060473F"/>
    <w:rsid w:val="00605D03"/>
    <w:rsid w:val="00607C46"/>
    <w:rsid w:val="00610270"/>
    <w:rsid w:val="00610603"/>
    <w:rsid w:val="00611746"/>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647"/>
    <w:rsid w:val="0063491E"/>
    <w:rsid w:val="006349FB"/>
    <w:rsid w:val="00634E47"/>
    <w:rsid w:val="00635013"/>
    <w:rsid w:val="00635443"/>
    <w:rsid w:val="0063557A"/>
    <w:rsid w:val="006358EB"/>
    <w:rsid w:val="00636208"/>
    <w:rsid w:val="00636500"/>
    <w:rsid w:val="00637C22"/>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1E54"/>
    <w:rsid w:val="0067281B"/>
    <w:rsid w:val="00673538"/>
    <w:rsid w:val="00674243"/>
    <w:rsid w:val="0067544C"/>
    <w:rsid w:val="00676BA9"/>
    <w:rsid w:val="00680281"/>
    <w:rsid w:val="00681CDE"/>
    <w:rsid w:val="006824FC"/>
    <w:rsid w:val="006832FF"/>
    <w:rsid w:val="0068448B"/>
    <w:rsid w:val="006853B3"/>
    <w:rsid w:val="00685C49"/>
    <w:rsid w:val="00686DBB"/>
    <w:rsid w:val="00687997"/>
    <w:rsid w:val="00687E47"/>
    <w:rsid w:val="0069058D"/>
    <w:rsid w:val="00692200"/>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B7B"/>
    <w:rsid w:val="006C7B51"/>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59F5"/>
    <w:rsid w:val="006E611B"/>
    <w:rsid w:val="006E6783"/>
    <w:rsid w:val="006E6883"/>
    <w:rsid w:val="006E75C7"/>
    <w:rsid w:val="006E7679"/>
    <w:rsid w:val="006F0E25"/>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6899"/>
    <w:rsid w:val="00706BD5"/>
    <w:rsid w:val="00706F4D"/>
    <w:rsid w:val="00707445"/>
    <w:rsid w:val="00710F05"/>
    <w:rsid w:val="007128D8"/>
    <w:rsid w:val="007128DA"/>
    <w:rsid w:val="007129D2"/>
    <w:rsid w:val="00712D53"/>
    <w:rsid w:val="00714305"/>
    <w:rsid w:val="007160DA"/>
    <w:rsid w:val="0071650A"/>
    <w:rsid w:val="00716B5A"/>
    <w:rsid w:val="00716F5E"/>
    <w:rsid w:val="00717029"/>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D94"/>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6E0D"/>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09D"/>
    <w:rsid w:val="00784DB2"/>
    <w:rsid w:val="00785F17"/>
    <w:rsid w:val="007860B6"/>
    <w:rsid w:val="007872CE"/>
    <w:rsid w:val="00787DC2"/>
    <w:rsid w:val="0079007C"/>
    <w:rsid w:val="00790838"/>
    <w:rsid w:val="007909D9"/>
    <w:rsid w:val="00790D67"/>
    <w:rsid w:val="00790FAD"/>
    <w:rsid w:val="007912DE"/>
    <w:rsid w:val="00791E5B"/>
    <w:rsid w:val="00791FC9"/>
    <w:rsid w:val="00794288"/>
    <w:rsid w:val="0079488E"/>
    <w:rsid w:val="007948D0"/>
    <w:rsid w:val="007975BB"/>
    <w:rsid w:val="007976F5"/>
    <w:rsid w:val="007A059A"/>
    <w:rsid w:val="007A130B"/>
    <w:rsid w:val="007A52D9"/>
    <w:rsid w:val="007A55F8"/>
    <w:rsid w:val="007A5BDA"/>
    <w:rsid w:val="007A7454"/>
    <w:rsid w:val="007A7D55"/>
    <w:rsid w:val="007A7E8A"/>
    <w:rsid w:val="007A7F43"/>
    <w:rsid w:val="007B044B"/>
    <w:rsid w:val="007B12FF"/>
    <w:rsid w:val="007B185F"/>
    <w:rsid w:val="007B2A01"/>
    <w:rsid w:val="007B2E75"/>
    <w:rsid w:val="007B4DFE"/>
    <w:rsid w:val="007B6219"/>
    <w:rsid w:val="007B6E42"/>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5636"/>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2DC7"/>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6C91"/>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8FA"/>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08A2"/>
    <w:rsid w:val="00851498"/>
    <w:rsid w:val="00851768"/>
    <w:rsid w:val="00852F5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96FD6"/>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B15"/>
    <w:rsid w:val="008D07EC"/>
    <w:rsid w:val="008D1798"/>
    <w:rsid w:val="008D2D3D"/>
    <w:rsid w:val="008D3AE8"/>
    <w:rsid w:val="008D407A"/>
    <w:rsid w:val="008D42B5"/>
    <w:rsid w:val="008D6F67"/>
    <w:rsid w:val="008D704D"/>
    <w:rsid w:val="008D7ABE"/>
    <w:rsid w:val="008D7F34"/>
    <w:rsid w:val="008E052A"/>
    <w:rsid w:val="008E14DE"/>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257C"/>
    <w:rsid w:val="009032BE"/>
    <w:rsid w:val="009038DF"/>
    <w:rsid w:val="00903F2F"/>
    <w:rsid w:val="0090467B"/>
    <w:rsid w:val="00904BC4"/>
    <w:rsid w:val="0090532E"/>
    <w:rsid w:val="00905E5B"/>
    <w:rsid w:val="00907F23"/>
    <w:rsid w:val="0091024A"/>
    <w:rsid w:val="0091118A"/>
    <w:rsid w:val="00911D5B"/>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7C7"/>
    <w:rsid w:val="00960A92"/>
    <w:rsid w:val="00961502"/>
    <w:rsid w:val="009619D5"/>
    <w:rsid w:val="0096248C"/>
    <w:rsid w:val="00962BB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609B"/>
    <w:rsid w:val="009773F1"/>
    <w:rsid w:val="0097771D"/>
    <w:rsid w:val="00980167"/>
    <w:rsid w:val="00980D68"/>
    <w:rsid w:val="00982D0E"/>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260A"/>
    <w:rsid w:val="009A43BF"/>
    <w:rsid w:val="009A5DF2"/>
    <w:rsid w:val="009A6F7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3C47"/>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06B39"/>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AF7"/>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2D48"/>
    <w:rsid w:val="00AF300D"/>
    <w:rsid w:val="00AF42F9"/>
    <w:rsid w:val="00AF5CF4"/>
    <w:rsid w:val="00AF6074"/>
    <w:rsid w:val="00AF62E6"/>
    <w:rsid w:val="00AF6790"/>
    <w:rsid w:val="00AF6844"/>
    <w:rsid w:val="00AF76C1"/>
    <w:rsid w:val="00AF7FB3"/>
    <w:rsid w:val="00B004F2"/>
    <w:rsid w:val="00B00C12"/>
    <w:rsid w:val="00B012CF"/>
    <w:rsid w:val="00B01C30"/>
    <w:rsid w:val="00B0592A"/>
    <w:rsid w:val="00B05A03"/>
    <w:rsid w:val="00B06ED0"/>
    <w:rsid w:val="00B07665"/>
    <w:rsid w:val="00B07BF3"/>
    <w:rsid w:val="00B1096B"/>
    <w:rsid w:val="00B10C4C"/>
    <w:rsid w:val="00B1123C"/>
    <w:rsid w:val="00B112BB"/>
    <w:rsid w:val="00B12512"/>
    <w:rsid w:val="00B12964"/>
    <w:rsid w:val="00B140C1"/>
    <w:rsid w:val="00B14544"/>
    <w:rsid w:val="00B147EE"/>
    <w:rsid w:val="00B15162"/>
    <w:rsid w:val="00B16562"/>
    <w:rsid w:val="00B16A6C"/>
    <w:rsid w:val="00B176FD"/>
    <w:rsid w:val="00B17CED"/>
    <w:rsid w:val="00B17DBA"/>
    <w:rsid w:val="00B209EE"/>
    <w:rsid w:val="00B210DB"/>
    <w:rsid w:val="00B21AC5"/>
    <w:rsid w:val="00B21EF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4C42"/>
    <w:rsid w:val="00B6522C"/>
    <w:rsid w:val="00B65B42"/>
    <w:rsid w:val="00B66658"/>
    <w:rsid w:val="00B712C7"/>
    <w:rsid w:val="00B71986"/>
    <w:rsid w:val="00B71B06"/>
    <w:rsid w:val="00B72BAC"/>
    <w:rsid w:val="00B741D0"/>
    <w:rsid w:val="00B7494D"/>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1C5"/>
    <w:rsid w:val="00BC3440"/>
    <w:rsid w:val="00BC3D55"/>
    <w:rsid w:val="00BC3DF9"/>
    <w:rsid w:val="00BC3EEA"/>
    <w:rsid w:val="00BC403A"/>
    <w:rsid w:val="00BC7052"/>
    <w:rsid w:val="00BC759E"/>
    <w:rsid w:val="00BD00CF"/>
    <w:rsid w:val="00BD039B"/>
    <w:rsid w:val="00BD0B8A"/>
    <w:rsid w:val="00BD239D"/>
    <w:rsid w:val="00BD5D26"/>
    <w:rsid w:val="00BE05E8"/>
    <w:rsid w:val="00BE06CA"/>
    <w:rsid w:val="00BE1858"/>
    <w:rsid w:val="00BE3B73"/>
    <w:rsid w:val="00BE3C0E"/>
    <w:rsid w:val="00BE4840"/>
    <w:rsid w:val="00BE4F69"/>
    <w:rsid w:val="00BE598F"/>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6564"/>
    <w:rsid w:val="00C468E9"/>
    <w:rsid w:val="00C47CE7"/>
    <w:rsid w:val="00C511EF"/>
    <w:rsid w:val="00C515B6"/>
    <w:rsid w:val="00C52086"/>
    <w:rsid w:val="00C5394B"/>
    <w:rsid w:val="00C544C8"/>
    <w:rsid w:val="00C55F54"/>
    <w:rsid w:val="00C56176"/>
    <w:rsid w:val="00C56765"/>
    <w:rsid w:val="00C57816"/>
    <w:rsid w:val="00C605F6"/>
    <w:rsid w:val="00C61071"/>
    <w:rsid w:val="00C6189E"/>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3859"/>
    <w:rsid w:val="00C83FE2"/>
    <w:rsid w:val="00C84434"/>
    <w:rsid w:val="00C84FED"/>
    <w:rsid w:val="00C8502B"/>
    <w:rsid w:val="00C85777"/>
    <w:rsid w:val="00C86519"/>
    <w:rsid w:val="00C86B2A"/>
    <w:rsid w:val="00C87E49"/>
    <w:rsid w:val="00C9033C"/>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542C"/>
    <w:rsid w:val="00CC6478"/>
    <w:rsid w:val="00CC7C6B"/>
    <w:rsid w:val="00CD0117"/>
    <w:rsid w:val="00CD03A8"/>
    <w:rsid w:val="00CD03AD"/>
    <w:rsid w:val="00CD1E26"/>
    <w:rsid w:val="00CD2536"/>
    <w:rsid w:val="00CD2A42"/>
    <w:rsid w:val="00CD39D7"/>
    <w:rsid w:val="00CD46EA"/>
    <w:rsid w:val="00CD4A66"/>
    <w:rsid w:val="00CD511C"/>
    <w:rsid w:val="00CD5ADC"/>
    <w:rsid w:val="00CD5F1C"/>
    <w:rsid w:val="00CD6F81"/>
    <w:rsid w:val="00CD73FF"/>
    <w:rsid w:val="00CE0A3E"/>
    <w:rsid w:val="00CE0B64"/>
    <w:rsid w:val="00CE1414"/>
    <w:rsid w:val="00CE275A"/>
    <w:rsid w:val="00CE2A25"/>
    <w:rsid w:val="00CE3247"/>
    <w:rsid w:val="00CE498D"/>
    <w:rsid w:val="00CE4A17"/>
    <w:rsid w:val="00CE5748"/>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1AA"/>
    <w:rsid w:val="00D0274C"/>
    <w:rsid w:val="00D029A4"/>
    <w:rsid w:val="00D03CCF"/>
    <w:rsid w:val="00D04642"/>
    <w:rsid w:val="00D05666"/>
    <w:rsid w:val="00D05C12"/>
    <w:rsid w:val="00D10723"/>
    <w:rsid w:val="00D10FA6"/>
    <w:rsid w:val="00D1143D"/>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B6"/>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2CAB"/>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9A"/>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0C7D"/>
    <w:rsid w:val="00DD21DA"/>
    <w:rsid w:val="00DD2736"/>
    <w:rsid w:val="00DD2A10"/>
    <w:rsid w:val="00DD35C2"/>
    <w:rsid w:val="00DD39A8"/>
    <w:rsid w:val="00DD48BB"/>
    <w:rsid w:val="00DD5A5C"/>
    <w:rsid w:val="00DD6064"/>
    <w:rsid w:val="00DD6138"/>
    <w:rsid w:val="00DD6240"/>
    <w:rsid w:val="00DD649E"/>
    <w:rsid w:val="00DD742F"/>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CAB"/>
    <w:rsid w:val="00E10FB1"/>
    <w:rsid w:val="00E110DE"/>
    <w:rsid w:val="00E1204F"/>
    <w:rsid w:val="00E121DF"/>
    <w:rsid w:val="00E12338"/>
    <w:rsid w:val="00E1329C"/>
    <w:rsid w:val="00E13434"/>
    <w:rsid w:val="00E13478"/>
    <w:rsid w:val="00E13E63"/>
    <w:rsid w:val="00E146F6"/>
    <w:rsid w:val="00E14ABC"/>
    <w:rsid w:val="00E14AC7"/>
    <w:rsid w:val="00E16072"/>
    <w:rsid w:val="00E160F5"/>
    <w:rsid w:val="00E168F6"/>
    <w:rsid w:val="00E17680"/>
    <w:rsid w:val="00E208AE"/>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2DD"/>
    <w:rsid w:val="00E8432A"/>
    <w:rsid w:val="00E84BD0"/>
    <w:rsid w:val="00E85E8B"/>
    <w:rsid w:val="00E865C4"/>
    <w:rsid w:val="00E865CE"/>
    <w:rsid w:val="00E86BCE"/>
    <w:rsid w:val="00E871A9"/>
    <w:rsid w:val="00E906E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6C6"/>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56B3"/>
    <w:rsid w:val="00EE6920"/>
    <w:rsid w:val="00EE6E84"/>
    <w:rsid w:val="00EE7654"/>
    <w:rsid w:val="00EF059D"/>
    <w:rsid w:val="00EF13E9"/>
    <w:rsid w:val="00EF2D22"/>
    <w:rsid w:val="00EF336C"/>
    <w:rsid w:val="00EF393F"/>
    <w:rsid w:val="00EF401B"/>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8EA"/>
    <w:rsid w:val="00F05F84"/>
    <w:rsid w:val="00F0730D"/>
    <w:rsid w:val="00F07D6B"/>
    <w:rsid w:val="00F10EB1"/>
    <w:rsid w:val="00F1121F"/>
    <w:rsid w:val="00F1174E"/>
    <w:rsid w:val="00F126A8"/>
    <w:rsid w:val="00F15BE1"/>
    <w:rsid w:val="00F166A2"/>
    <w:rsid w:val="00F170D1"/>
    <w:rsid w:val="00F20241"/>
    <w:rsid w:val="00F211FE"/>
    <w:rsid w:val="00F229DE"/>
    <w:rsid w:val="00F2421D"/>
    <w:rsid w:val="00F24814"/>
    <w:rsid w:val="00F24B43"/>
    <w:rsid w:val="00F25241"/>
    <w:rsid w:val="00F25AAC"/>
    <w:rsid w:val="00F26A27"/>
    <w:rsid w:val="00F279FF"/>
    <w:rsid w:val="00F31B00"/>
    <w:rsid w:val="00F33516"/>
    <w:rsid w:val="00F33852"/>
    <w:rsid w:val="00F344C4"/>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051"/>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5ED"/>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4AD"/>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paragraph" w:customStyle="1" w:styleId="xxxmsonormal">
    <w:name w:val="x_x_x_msonormal"/>
    <w:basedOn w:val="Normal"/>
    <w:rsid w:val="00637C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9979205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ncirauskiene\AppData\Local\Temp\0167bf69-0ef8-4101-b499-b5c9d57c7b31_Pirkimo%20dokumentai%20(1).zip.b31\Pirkimo%20spec%20s&#261;lyg&#371;%206%20priedas_Pasi&#363;lymo%20forma.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l.incirauskiene\AppData\Local\Temp\0167bf69-0ef8-4101-b499-b5c9d57c7b31_Pirkimo%20dokumentai%20(1).zip.b31\Pirkimo%20spec%20s&#261;lyg&#371;%206%20priedas_Pasi&#363;lymo%20forma.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3E88-9A71-405D-B17A-751A5E97D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9</Pages>
  <Words>10135</Words>
  <Characters>5777</Characters>
  <Application>Microsoft Office Word</Application>
  <DocSecurity>0</DocSecurity>
  <Lines>48</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66</cp:revision>
  <cp:lastPrinted>2022-04-29T11:22:00Z</cp:lastPrinted>
  <dcterms:created xsi:type="dcterms:W3CDTF">2024-02-05T09:19:00Z</dcterms:created>
  <dcterms:modified xsi:type="dcterms:W3CDTF">2025-02-04T07:17:00Z</dcterms:modified>
</cp:coreProperties>
</file>